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AEEB1F" w14:textId="77777777" w:rsidR="00332BA4" w:rsidRDefault="00332BA4" w:rsidP="00332BA4">
      <w:pPr>
        <w:ind w:right="-290"/>
      </w:pPr>
      <w:r>
        <w:rPr>
          <w:b/>
          <w:sz w:val="32"/>
        </w:rPr>
        <w:t>DIE ELEMENTE DES HIP-HOP</w:t>
      </w:r>
      <w:r w:rsidR="00470332">
        <w:rPr>
          <w:b/>
          <w:sz w:val="32"/>
        </w:rPr>
        <w:t>s</w:t>
      </w:r>
    </w:p>
    <w:p w14:paraId="347ED7F5" w14:textId="77777777" w:rsidR="00332BA4" w:rsidRDefault="00332BA4" w:rsidP="00332BA4">
      <w:pPr>
        <w:ind w:right="-290"/>
        <w:rPr>
          <w:b/>
          <w:sz w:val="16"/>
        </w:rPr>
      </w:pPr>
    </w:p>
    <w:p w14:paraId="012FA7BA" w14:textId="77777777" w:rsidR="00332BA4" w:rsidRPr="00390D2D" w:rsidRDefault="00332BA4" w:rsidP="00332BA4">
      <w:pPr>
        <w:spacing w:line="360" w:lineRule="auto"/>
        <w:ind w:right="-290"/>
        <w:jc w:val="both"/>
        <w:rPr>
          <w:b/>
          <w:sz w:val="26"/>
        </w:rPr>
      </w:pPr>
      <w:r>
        <w:rPr>
          <w:b/>
          <w:sz w:val="26"/>
        </w:rPr>
        <w:t xml:space="preserve">- Breakdance / </w:t>
      </w:r>
      <w:r w:rsidRPr="00390D2D">
        <w:rPr>
          <w:b/>
        </w:rPr>
        <w:t>B-Boying</w:t>
      </w:r>
    </w:p>
    <w:p w14:paraId="1C423642" w14:textId="77777777" w:rsidR="00332BA4" w:rsidRDefault="00332BA4" w:rsidP="00332BA4">
      <w:pPr>
        <w:spacing w:line="360" w:lineRule="auto"/>
        <w:ind w:right="-290"/>
        <w:jc w:val="both"/>
      </w:pPr>
      <w:r>
        <w:t xml:space="preserve">Der </w:t>
      </w:r>
      <w:r w:rsidRPr="00E67ACC">
        <w:rPr>
          <w:i/>
        </w:rPr>
        <w:t>B-Boy</w:t>
      </w:r>
      <w:r>
        <w:t xml:space="preserve"> oder </w:t>
      </w:r>
      <w:r w:rsidRPr="00E67ACC">
        <w:rPr>
          <w:i/>
          <w:sz w:val="26"/>
        </w:rPr>
        <w:t>Breakdancer</w:t>
      </w:r>
      <w:r>
        <w:t xml:space="preserve"> vollbringt akrobatische und rhythmische Bewegungen und stellt seine Kunst in Form von _____________ dar. Breakdance ist eine sehr individuelle Tanzart, d.h. jeder versucht seinen eigenen </w:t>
      </w:r>
      <w:r>
        <w:rPr>
          <w:rFonts w:asciiTheme="minorHAnsi" w:hAnsiTheme="minorHAnsi"/>
        </w:rPr>
        <w:t xml:space="preserve">__________ </w:t>
      </w:r>
      <w:r w:rsidRPr="00390D2D">
        <w:rPr>
          <w:rFonts w:asciiTheme="minorHAnsi" w:hAnsiTheme="minorHAnsi"/>
        </w:rPr>
        <w:t xml:space="preserve">zu kreieren. </w:t>
      </w:r>
      <w:r w:rsidRPr="00390D2D">
        <w:rPr>
          <w:rFonts w:asciiTheme="minorHAnsi" w:eastAsiaTheme="minorHAnsi" w:hAnsiTheme="minorHAnsi" w:cs="Helvetica"/>
          <w:color w:val="1C1C1C"/>
          <w:szCs w:val="28"/>
          <w:lang w:eastAsia="en-US"/>
        </w:rPr>
        <w:t xml:space="preserve">Wichtig bei einem </w:t>
      </w:r>
      <w:r w:rsidRPr="00390D2D">
        <w:rPr>
          <w:rFonts w:asciiTheme="minorHAnsi" w:eastAsiaTheme="minorHAnsi" w:hAnsiTheme="minorHAnsi" w:cs="Helvetica"/>
          <w:i/>
          <w:color w:val="1C1C1C"/>
          <w:szCs w:val="28"/>
          <w:lang w:eastAsia="en-US"/>
        </w:rPr>
        <w:t>Style</w:t>
      </w:r>
      <w:r w:rsidRPr="00390D2D">
        <w:rPr>
          <w:rFonts w:asciiTheme="minorHAnsi" w:eastAsiaTheme="minorHAnsi" w:hAnsiTheme="minorHAnsi" w:cs="Helvetica"/>
          <w:color w:val="1C1C1C"/>
          <w:szCs w:val="28"/>
          <w:lang w:eastAsia="en-US"/>
        </w:rPr>
        <w:t xml:space="preserve"> sind vor allem die Originalität </w:t>
      </w:r>
      <w:r w:rsidRPr="00390D2D">
        <w:rPr>
          <w:rFonts w:eastAsiaTheme="minorHAnsi" w:cs="Helvetica"/>
          <w:color w:val="1C1C1C"/>
          <w:szCs w:val="28"/>
          <w:lang w:eastAsia="en-US"/>
        </w:rPr>
        <w:t xml:space="preserve">des Sets </w:t>
      </w:r>
      <w:r>
        <w:rPr>
          <w:rFonts w:eastAsiaTheme="minorHAnsi" w:cs="Helvetica"/>
          <w:color w:val="1C1C1C"/>
          <w:szCs w:val="28"/>
          <w:lang w:eastAsia="en-US"/>
        </w:rPr>
        <w:t xml:space="preserve">(wie baust du deinen Tanz auf*) </w:t>
      </w:r>
      <w:r w:rsidRPr="00390D2D">
        <w:rPr>
          <w:rFonts w:eastAsiaTheme="minorHAnsi" w:cs="Helvetica"/>
          <w:color w:val="1C1C1C"/>
          <w:szCs w:val="28"/>
          <w:lang w:eastAsia="en-US"/>
        </w:rPr>
        <w:t>und der Stil, mit dem dieser getanzt wird.</w:t>
      </w:r>
      <w:r w:rsidRPr="00390D2D">
        <w:t xml:space="preserve"> </w:t>
      </w:r>
    </w:p>
    <w:p w14:paraId="3328317C" w14:textId="77777777" w:rsidR="00332BA4" w:rsidRDefault="00332BA4" w:rsidP="00332BA4">
      <w:pPr>
        <w:spacing w:line="360" w:lineRule="auto"/>
        <w:ind w:right="-290"/>
        <w:jc w:val="both"/>
      </w:pPr>
      <w:r>
        <w:t>* D.h ein Set baut sich wie folgt auf: Zuerst beginnt der Tänzer mit_______ (Top rocking</w:t>
      </w:r>
      <w:r w:rsidR="0032334A">
        <w:t xml:space="preserve"> = Tanzschritte</w:t>
      </w:r>
      <w:r>
        <w:t xml:space="preserve">), dann geht er auf den </w:t>
      </w:r>
      <w:r w:rsidR="00856F98">
        <w:t>Boden und macht verschiedene Mo</w:t>
      </w:r>
      <w:r>
        <w:t>ves  ____________________, ______________ und ______________</w:t>
      </w:r>
      <w:r w:rsidR="0032334A">
        <w:t>__</w:t>
      </w:r>
      <w:r w:rsidR="00604A24">
        <w:t>_______. Die ganzen Mo</w:t>
      </w:r>
      <w:r>
        <w:t>ves zusammen in Kombination nennt man Break Dance.</w:t>
      </w:r>
    </w:p>
    <w:p w14:paraId="27FF272C" w14:textId="77777777" w:rsidR="00332BA4" w:rsidRPr="0036342C" w:rsidRDefault="00332BA4" w:rsidP="00332BA4">
      <w:pPr>
        <w:spacing w:line="360" w:lineRule="auto"/>
        <w:ind w:right="-290"/>
        <w:jc w:val="both"/>
        <w:rPr>
          <w:sz w:val="16"/>
        </w:rPr>
      </w:pPr>
    </w:p>
    <w:p w14:paraId="028E78E6" w14:textId="77777777" w:rsidR="00332BA4" w:rsidRDefault="00332BA4" w:rsidP="00332BA4">
      <w:pPr>
        <w:spacing w:line="360" w:lineRule="auto"/>
        <w:ind w:right="-290"/>
        <w:jc w:val="both"/>
      </w:pPr>
      <w:r>
        <w:t>Breakdance ist stark vom ____________________ „________________“ beeinflusst.</w:t>
      </w:r>
    </w:p>
    <w:p w14:paraId="2EC0CA56" w14:textId="77777777" w:rsidR="00332BA4" w:rsidRDefault="00332BA4" w:rsidP="00332BA4">
      <w:pPr>
        <w:spacing w:line="360" w:lineRule="auto"/>
        <w:ind w:right="-290"/>
        <w:jc w:val="both"/>
      </w:pPr>
      <w:r>
        <w:t xml:space="preserve">Frauen die breaken oder sonst im Hip-Hop aktiv sind, nennen sich __________________ . Die erste berühmte Breakdance Gruppe war die </w:t>
      </w:r>
      <w:r w:rsidRPr="00FF2705">
        <w:rPr>
          <w:b/>
          <w:i/>
          <w:noProof/>
        </w:rPr>
        <w:t xml:space="preserve">Rock Steady Crew </w:t>
      </w:r>
      <w:r>
        <w:rPr>
          <w:noProof/>
        </w:rPr>
        <w:t>aus New York (siehe Film „Beat Street“).</w:t>
      </w:r>
    </w:p>
    <w:p w14:paraId="351F1EF9" w14:textId="77777777" w:rsidR="00332BA4" w:rsidRDefault="00332BA4" w:rsidP="00332BA4">
      <w:pPr>
        <w:ind w:right="-290"/>
        <w:jc w:val="both"/>
      </w:pPr>
    </w:p>
    <w:p w14:paraId="05F40180" w14:textId="77777777" w:rsidR="00332BA4" w:rsidRPr="00390D2D" w:rsidRDefault="00332BA4" w:rsidP="00332BA4">
      <w:pPr>
        <w:spacing w:line="360" w:lineRule="auto"/>
        <w:ind w:right="-290"/>
        <w:jc w:val="both"/>
        <w:rPr>
          <w:b/>
        </w:rPr>
      </w:pPr>
      <w:r w:rsidRPr="00390D2D">
        <w:rPr>
          <w:b/>
        </w:rPr>
        <w:t>Element des B-Boying:</w:t>
      </w:r>
    </w:p>
    <w:p w14:paraId="7CEA4ED2" w14:textId="77777777" w:rsidR="00332BA4" w:rsidRDefault="00332BA4" w:rsidP="00332BA4">
      <w:pPr>
        <w:widowControl w:val="0"/>
        <w:autoSpaceDE w:val="0"/>
        <w:autoSpaceDN w:val="0"/>
        <w:adjustRightInd w:val="0"/>
        <w:rPr>
          <w:rFonts w:eastAsiaTheme="minorHAnsi" w:cs="Helvetica"/>
          <w:b/>
          <w:bCs/>
          <w:sz w:val="8"/>
          <w:szCs w:val="32"/>
          <w:lang w:eastAsia="en-US"/>
        </w:rPr>
      </w:pPr>
      <w:r w:rsidRPr="00390D2D">
        <w:rPr>
          <w:rFonts w:eastAsiaTheme="minorHAnsi" w:cs="Helvetica"/>
          <w:b/>
          <w:bCs/>
          <w:szCs w:val="32"/>
          <w:lang w:eastAsia="en-US"/>
        </w:rPr>
        <w:t>Top Rocking</w:t>
      </w:r>
    </w:p>
    <w:p w14:paraId="43DEC324" w14:textId="77777777" w:rsidR="00332BA4" w:rsidRPr="007F12C1" w:rsidRDefault="00332BA4" w:rsidP="00332BA4">
      <w:pPr>
        <w:widowControl w:val="0"/>
        <w:autoSpaceDE w:val="0"/>
        <w:autoSpaceDN w:val="0"/>
        <w:adjustRightInd w:val="0"/>
        <w:rPr>
          <w:rFonts w:eastAsiaTheme="minorHAnsi" w:cs="Helvetica"/>
          <w:b/>
          <w:bCs/>
          <w:sz w:val="8"/>
          <w:szCs w:val="32"/>
          <w:lang w:eastAsia="en-US"/>
        </w:rPr>
      </w:pPr>
    </w:p>
    <w:p w14:paraId="53F10D13" w14:textId="77777777" w:rsidR="00332BA4" w:rsidRPr="00390D2D" w:rsidRDefault="00332BA4" w:rsidP="00332BA4">
      <w:pPr>
        <w:widowControl w:val="0"/>
        <w:autoSpaceDE w:val="0"/>
        <w:autoSpaceDN w:val="0"/>
        <w:adjustRightInd w:val="0"/>
        <w:spacing w:after="140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>Top Rocking beschreibt generell das Tanzen im Stand</w:t>
      </w:r>
      <w:r>
        <w:rPr>
          <w:rFonts w:eastAsiaTheme="minorHAnsi" w:cs="Helvetica"/>
          <w:color w:val="1C1C1C"/>
          <w:szCs w:val="28"/>
          <w:lang w:eastAsia="en-US"/>
        </w:rPr>
        <w:t xml:space="preserve"> </w:t>
      </w:r>
      <w:r>
        <w:t>(Steps)</w:t>
      </w:r>
      <w:r w:rsidRPr="00390D2D">
        <w:rPr>
          <w:rFonts w:eastAsiaTheme="minorHAnsi" w:cs="Helvetica"/>
          <w:color w:val="1C1C1C"/>
          <w:szCs w:val="28"/>
          <w:lang w:eastAsia="en-US"/>
        </w:rPr>
        <w:t xml:space="preserve">. </w:t>
      </w:r>
    </w:p>
    <w:p w14:paraId="618F794D" w14:textId="77777777" w:rsidR="00332BA4" w:rsidRDefault="00332BA4" w:rsidP="00332BA4">
      <w:pPr>
        <w:widowControl w:val="0"/>
        <w:autoSpaceDE w:val="0"/>
        <w:autoSpaceDN w:val="0"/>
        <w:adjustRightInd w:val="0"/>
        <w:rPr>
          <w:rFonts w:eastAsiaTheme="minorHAnsi" w:cs="Helvetica"/>
          <w:bCs/>
          <w:sz w:val="8"/>
          <w:szCs w:val="32"/>
          <w:lang w:eastAsia="en-US"/>
        </w:rPr>
      </w:pPr>
      <w:r w:rsidRPr="00390D2D">
        <w:rPr>
          <w:rFonts w:eastAsiaTheme="minorHAnsi" w:cs="Helvetica"/>
          <w:b/>
          <w:bCs/>
          <w:szCs w:val="32"/>
          <w:lang w:eastAsia="en-US"/>
        </w:rPr>
        <w:t>Footworks</w:t>
      </w:r>
    </w:p>
    <w:p w14:paraId="582D7249" w14:textId="77777777" w:rsidR="00332BA4" w:rsidRPr="007F12C1" w:rsidRDefault="00332BA4" w:rsidP="00332BA4">
      <w:pPr>
        <w:widowControl w:val="0"/>
        <w:autoSpaceDE w:val="0"/>
        <w:autoSpaceDN w:val="0"/>
        <w:adjustRightInd w:val="0"/>
        <w:rPr>
          <w:rFonts w:eastAsiaTheme="minorHAnsi" w:cs="Helvetica"/>
          <w:bCs/>
          <w:sz w:val="8"/>
          <w:szCs w:val="32"/>
          <w:lang w:eastAsia="en-US"/>
        </w:rPr>
      </w:pPr>
    </w:p>
    <w:p w14:paraId="62864943" w14:textId="77777777" w:rsidR="00332BA4" w:rsidRPr="00390D2D" w:rsidRDefault="00332BA4" w:rsidP="00332BA4">
      <w:pPr>
        <w:widowControl w:val="0"/>
        <w:autoSpaceDE w:val="0"/>
        <w:autoSpaceDN w:val="0"/>
        <w:adjustRightInd w:val="0"/>
        <w:spacing w:after="140"/>
        <w:jc w:val="both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>Footworks oder Downrocking sind Tanzschritte (</w:t>
      </w:r>
      <w:r w:rsidRPr="00390D2D">
        <w:rPr>
          <w:rFonts w:eastAsiaTheme="minorHAnsi" w:cs="Helvetica"/>
          <w:i/>
          <w:iCs/>
          <w:color w:val="1C1C1C"/>
          <w:szCs w:val="28"/>
          <w:lang w:eastAsia="en-US"/>
        </w:rPr>
        <w:t>Moves</w:t>
      </w:r>
      <w:r w:rsidRPr="00390D2D">
        <w:rPr>
          <w:rFonts w:eastAsiaTheme="minorHAnsi" w:cs="Helvetica"/>
          <w:color w:val="1C1C1C"/>
          <w:szCs w:val="28"/>
          <w:lang w:eastAsia="en-US"/>
        </w:rPr>
        <w:t>) am Boden</w:t>
      </w:r>
      <w:r>
        <w:rPr>
          <w:rFonts w:eastAsiaTheme="minorHAnsi" w:cs="Helvetica"/>
          <w:color w:val="1C1C1C"/>
          <w:szCs w:val="28"/>
          <w:lang w:eastAsia="en-US"/>
        </w:rPr>
        <w:t>. Man stützt sich mit den Armen am Boden auf und macht mit den Beinen schnelle Bewegungen</w:t>
      </w:r>
      <w:r w:rsidRPr="00390D2D">
        <w:rPr>
          <w:rFonts w:eastAsiaTheme="minorHAnsi" w:cs="Helvetica"/>
          <w:color w:val="1C1C1C"/>
          <w:szCs w:val="28"/>
          <w:lang w:eastAsia="en-US"/>
        </w:rPr>
        <w:t>.</w:t>
      </w:r>
    </w:p>
    <w:p w14:paraId="54B57B03" w14:textId="77777777" w:rsidR="00332BA4" w:rsidRDefault="00332BA4" w:rsidP="00332BA4">
      <w:pPr>
        <w:widowControl w:val="0"/>
        <w:autoSpaceDE w:val="0"/>
        <w:autoSpaceDN w:val="0"/>
        <w:adjustRightInd w:val="0"/>
        <w:jc w:val="both"/>
        <w:rPr>
          <w:rFonts w:eastAsiaTheme="minorHAnsi" w:cs="Helvetica"/>
          <w:b/>
          <w:bCs/>
          <w:sz w:val="8"/>
          <w:szCs w:val="32"/>
          <w:lang w:eastAsia="en-US"/>
        </w:rPr>
      </w:pPr>
      <w:r w:rsidRPr="00390D2D">
        <w:rPr>
          <w:rFonts w:eastAsiaTheme="minorHAnsi" w:cs="Helvetica"/>
          <w:b/>
          <w:bCs/>
          <w:szCs w:val="32"/>
          <w:lang w:eastAsia="en-US"/>
        </w:rPr>
        <w:t>Freezes</w:t>
      </w:r>
    </w:p>
    <w:p w14:paraId="513CFC9A" w14:textId="77777777" w:rsidR="00332BA4" w:rsidRPr="007F12C1" w:rsidRDefault="00332BA4" w:rsidP="00332BA4">
      <w:pPr>
        <w:widowControl w:val="0"/>
        <w:autoSpaceDE w:val="0"/>
        <w:autoSpaceDN w:val="0"/>
        <w:adjustRightInd w:val="0"/>
        <w:jc w:val="both"/>
        <w:rPr>
          <w:rFonts w:eastAsiaTheme="minorHAnsi" w:cs="Helvetica"/>
          <w:b/>
          <w:bCs/>
          <w:sz w:val="8"/>
          <w:szCs w:val="32"/>
          <w:lang w:eastAsia="en-US"/>
        </w:rPr>
      </w:pPr>
    </w:p>
    <w:p w14:paraId="2BB389F8" w14:textId="77777777" w:rsidR="00332BA4" w:rsidRPr="00390D2D" w:rsidRDefault="00332BA4" w:rsidP="00332BA4">
      <w:pPr>
        <w:widowControl w:val="0"/>
        <w:autoSpaceDE w:val="0"/>
        <w:autoSpaceDN w:val="0"/>
        <w:adjustRightInd w:val="0"/>
        <w:spacing w:after="140"/>
        <w:jc w:val="both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 xml:space="preserve">Freezes sind Posen, die der Tänzer einnimmt, indem er kurz in der Bewegung verharrt und dabei eine möglichst eindrucksvoll aussehende Figur macht. </w:t>
      </w:r>
    </w:p>
    <w:p w14:paraId="21C0C9C2" w14:textId="77777777" w:rsidR="00332BA4" w:rsidRDefault="00FD51BB" w:rsidP="00332BA4">
      <w:pPr>
        <w:widowControl w:val="0"/>
        <w:autoSpaceDE w:val="0"/>
        <w:autoSpaceDN w:val="0"/>
        <w:adjustRightInd w:val="0"/>
        <w:jc w:val="both"/>
        <w:rPr>
          <w:rFonts w:eastAsiaTheme="minorHAnsi" w:cs="Helvetica"/>
          <w:b/>
          <w:bCs/>
          <w:sz w:val="8"/>
          <w:szCs w:val="32"/>
          <w:lang w:eastAsia="en-US"/>
        </w:rPr>
      </w:pPr>
      <w:r>
        <w:rPr>
          <w:rFonts w:eastAsiaTheme="minorHAnsi" w:cs="Helvetica"/>
          <w:b/>
          <w:bCs/>
          <w:noProof/>
          <w:szCs w:val="32"/>
        </w:rPr>
        <w:drawing>
          <wp:anchor distT="0" distB="0" distL="114300" distR="114300" simplePos="0" relativeHeight="251694080" behindDoc="0" locked="0" layoutInCell="1" allowOverlap="1" wp14:anchorId="01C1365D" wp14:editId="6C4F400F">
            <wp:simplePos x="0" y="0"/>
            <wp:positionH relativeFrom="column">
              <wp:posOffset>-681355</wp:posOffset>
            </wp:positionH>
            <wp:positionV relativeFrom="paragraph">
              <wp:posOffset>138430</wp:posOffset>
            </wp:positionV>
            <wp:extent cx="2377440" cy="2548890"/>
            <wp:effectExtent l="25400" t="0" r="10160" b="0"/>
            <wp:wrapTight wrapText="bothSides">
              <wp:wrapPolygon edited="0">
                <wp:start x="-231" y="430"/>
                <wp:lineTo x="-231" y="21525"/>
                <wp:lineTo x="21692" y="21525"/>
                <wp:lineTo x="21692" y="430"/>
                <wp:lineTo x="-231" y="430"/>
              </wp:wrapPolygon>
            </wp:wrapTight>
            <wp:docPr id="22" name="Bild 8" descr="Breakdance-Mo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reakdance-Moves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-2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54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2BA4" w:rsidRPr="00390D2D">
        <w:rPr>
          <w:rFonts w:eastAsiaTheme="minorHAnsi" w:cs="Helvetica"/>
          <w:b/>
          <w:bCs/>
          <w:szCs w:val="32"/>
          <w:lang w:eastAsia="en-US"/>
        </w:rPr>
        <w:t>Powermoves</w:t>
      </w:r>
    </w:p>
    <w:p w14:paraId="7C08E912" w14:textId="77777777" w:rsidR="00332BA4" w:rsidRPr="007F12C1" w:rsidRDefault="00332BA4" w:rsidP="00332BA4">
      <w:pPr>
        <w:widowControl w:val="0"/>
        <w:autoSpaceDE w:val="0"/>
        <w:autoSpaceDN w:val="0"/>
        <w:adjustRightInd w:val="0"/>
        <w:jc w:val="both"/>
        <w:rPr>
          <w:rFonts w:eastAsiaTheme="minorHAnsi" w:cs="Helvetica"/>
          <w:b/>
          <w:bCs/>
          <w:sz w:val="8"/>
          <w:szCs w:val="32"/>
          <w:lang w:eastAsia="en-US"/>
        </w:rPr>
      </w:pPr>
    </w:p>
    <w:p w14:paraId="7CE25052" w14:textId="77777777" w:rsidR="00332BA4" w:rsidRPr="00390D2D" w:rsidRDefault="00332BA4" w:rsidP="00332BA4">
      <w:pPr>
        <w:widowControl w:val="0"/>
        <w:autoSpaceDE w:val="0"/>
        <w:autoSpaceDN w:val="0"/>
        <w:adjustRightInd w:val="0"/>
        <w:spacing w:after="140"/>
        <w:jc w:val="both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>Powermoves sind die akrobatischen Elemente</w:t>
      </w:r>
      <w:r>
        <w:rPr>
          <w:rFonts w:eastAsiaTheme="minorHAnsi" w:cs="Helvetica"/>
          <w:color w:val="1C1C1C"/>
          <w:szCs w:val="28"/>
          <w:lang w:eastAsia="en-US"/>
        </w:rPr>
        <w:t xml:space="preserve"> mit dem Körper</w:t>
      </w:r>
      <w:r w:rsidRPr="00390D2D">
        <w:rPr>
          <w:rFonts w:eastAsiaTheme="minorHAnsi" w:cs="Helvetica"/>
          <w:color w:val="1C1C1C"/>
          <w:szCs w:val="28"/>
          <w:lang w:eastAsia="en-US"/>
        </w:rPr>
        <w:t xml:space="preserve">, </w:t>
      </w:r>
      <w:r>
        <w:rPr>
          <w:rFonts w:eastAsiaTheme="minorHAnsi" w:cs="Helvetica"/>
          <w:color w:val="1C1C1C"/>
          <w:szCs w:val="28"/>
          <w:lang w:eastAsia="en-US"/>
        </w:rPr>
        <w:t xml:space="preserve">welche </w:t>
      </w:r>
      <w:r w:rsidRPr="00390D2D">
        <w:rPr>
          <w:rFonts w:eastAsiaTheme="minorHAnsi" w:cs="Helvetica"/>
          <w:color w:val="1C1C1C"/>
          <w:szCs w:val="28"/>
          <w:lang w:eastAsia="en-US"/>
        </w:rPr>
        <w:t>die Drehungen um jede beliebige Achse einschließen. Die wichtigsten sind:</w:t>
      </w:r>
    </w:p>
    <w:p w14:paraId="11305280" w14:textId="77777777" w:rsidR="00332BA4" w:rsidRPr="00390D2D" w:rsidRDefault="00332BA4" w:rsidP="00332BA4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jc w:val="both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>Backspin - Der erste Powermove überhaupt</w:t>
      </w:r>
      <w:r>
        <w:rPr>
          <w:rFonts w:eastAsiaTheme="minorHAnsi" w:cs="Helvetica"/>
          <w:color w:val="1C1C1C"/>
          <w:szCs w:val="28"/>
          <w:lang w:eastAsia="en-US"/>
        </w:rPr>
        <w:t>.</w:t>
      </w:r>
      <w:r w:rsidRPr="00390D2D">
        <w:rPr>
          <w:rFonts w:eastAsiaTheme="minorHAnsi" w:cs="Helvetica"/>
          <w:color w:val="1C1C1C"/>
          <w:szCs w:val="28"/>
          <w:lang w:eastAsia="en-US"/>
        </w:rPr>
        <w:t xml:space="preserve"> Vom Prinz</w:t>
      </w:r>
      <w:r>
        <w:rPr>
          <w:rFonts w:eastAsiaTheme="minorHAnsi" w:cs="Helvetica"/>
          <w:color w:val="1C1C1C"/>
          <w:szCs w:val="28"/>
          <w:lang w:eastAsia="en-US"/>
        </w:rPr>
        <w:t xml:space="preserve">ip her auch der einfachste. Man </w:t>
      </w:r>
      <w:r w:rsidRPr="00390D2D">
        <w:rPr>
          <w:rFonts w:eastAsiaTheme="minorHAnsi" w:cs="Helvetica"/>
          <w:color w:val="1C1C1C"/>
          <w:szCs w:val="28"/>
          <w:lang w:eastAsia="en-US"/>
        </w:rPr>
        <w:t>dreht sich auf dem Rücken.</w:t>
      </w:r>
    </w:p>
    <w:p w14:paraId="05D9C3F5" w14:textId="77777777" w:rsidR="00332BA4" w:rsidRPr="00390D2D" w:rsidRDefault="00332BA4" w:rsidP="00332BA4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jc w:val="both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>Head Spin – das Rotieren auf dem Kopf.</w:t>
      </w:r>
    </w:p>
    <w:p w14:paraId="0E3F3E1C" w14:textId="77777777" w:rsidR="00332BA4" w:rsidRPr="00390D2D" w:rsidRDefault="00332BA4" w:rsidP="00332BA4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jc w:val="both"/>
        <w:rPr>
          <w:rFonts w:eastAsiaTheme="minorHAnsi" w:cs="Helvetica"/>
          <w:color w:val="1C1C1C"/>
          <w:szCs w:val="28"/>
          <w:lang w:eastAsia="en-US"/>
        </w:rPr>
      </w:pPr>
      <w:r w:rsidRPr="00390D2D">
        <w:rPr>
          <w:rFonts w:eastAsiaTheme="minorHAnsi" w:cs="Helvetica"/>
          <w:color w:val="1C1C1C"/>
          <w:szCs w:val="28"/>
          <w:lang w:eastAsia="en-US"/>
        </w:rPr>
        <w:t>Ninety Niners - eine Rotation auf einer Hand im einhändigen Handstand</w:t>
      </w:r>
    </w:p>
    <w:p w14:paraId="2B3E832D" w14:textId="77777777" w:rsidR="00332BA4" w:rsidRDefault="00332BA4" w:rsidP="00332BA4">
      <w:pPr>
        <w:widowControl w:val="0"/>
        <w:numPr>
          <w:ilvl w:val="0"/>
          <w:numId w:val="3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jc w:val="both"/>
      </w:pPr>
      <w:r w:rsidRPr="00390D2D">
        <w:rPr>
          <w:rFonts w:eastAsiaTheme="minorHAnsi" w:cs="Helvetica"/>
          <w:color w:val="1C1C1C"/>
          <w:szCs w:val="28"/>
          <w:lang w:eastAsia="en-US"/>
        </w:rPr>
        <w:t>Windmills – Liegende Drehung um die eigene Achse, während die geöffneten Beine den Boden nicht berühren. Die Drehung erfolgt auf Schultern und oberem Rücken.</w:t>
      </w:r>
      <w:r w:rsidRPr="00390D2D">
        <w:t xml:space="preserve"> </w:t>
      </w:r>
    </w:p>
    <w:p w14:paraId="183B285F" w14:textId="77777777" w:rsidR="00FD51BB" w:rsidRDefault="00FD51BB" w:rsidP="008F2112">
      <w:pPr>
        <w:ind w:right="-290"/>
        <w:jc w:val="both"/>
        <w:rPr>
          <w:b/>
          <w:sz w:val="26"/>
        </w:rPr>
      </w:pPr>
    </w:p>
    <w:p w14:paraId="308881E1" w14:textId="77777777" w:rsidR="00FD51BB" w:rsidRDefault="00FD51BB" w:rsidP="008F2112">
      <w:pPr>
        <w:ind w:right="-290"/>
        <w:jc w:val="both"/>
        <w:rPr>
          <w:b/>
          <w:sz w:val="26"/>
        </w:rPr>
      </w:pPr>
    </w:p>
    <w:p w14:paraId="7FEB6582" w14:textId="77777777" w:rsidR="008F2112" w:rsidRPr="00FD51BB" w:rsidRDefault="00332BA4" w:rsidP="008F2112">
      <w:pPr>
        <w:ind w:right="-290"/>
        <w:jc w:val="both"/>
        <w:rPr>
          <w:b/>
          <w:sz w:val="26"/>
        </w:rPr>
      </w:pPr>
      <w:r>
        <w:rPr>
          <w:b/>
          <w:sz w:val="26"/>
        </w:rPr>
        <w:lastRenderedPageBreak/>
        <w:t>M</w:t>
      </w:r>
      <w:r w:rsidR="008F2112">
        <w:rPr>
          <w:b/>
          <w:sz w:val="26"/>
        </w:rPr>
        <w:t>C-ing</w:t>
      </w:r>
    </w:p>
    <w:p w14:paraId="04A22517" w14:textId="77777777" w:rsidR="008F2112" w:rsidRPr="00FD1B2E" w:rsidRDefault="008F2112" w:rsidP="008F2112">
      <w:pPr>
        <w:ind w:right="-290"/>
        <w:jc w:val="both"/>
        <w:rPr>
          <w:sz w:val="16"/>
        </w:rPr>
      </w:pPr>
    </w:p>
    <w:p w14:paraId="5B759661" w14:textId="77777777" w:rsidR="00CB1CC7" w:rsidRDefault="00926E86" w:rsidP="00B86E45">
      <w:pPr>
        <w:spacing w:line="360" w:lineRule="auto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3A357D3B" wp14:editId="31120811">
            <wp:simplePos x="0" y="0"/>
            <wp:positionH relativeFrom="column">
              <wp:posOffset>-300990</wp:posOffset>
            </wp:positionH>
            <wp:positionV relativeFrom="paragraph">
              <wp:posOffset>546100</wp:posOffset>
            </wp:positionV>
            <wp:extent cx="1627505" cy="2288540"/>
            <wp:effectExtent l="25400" t="0" r="0" b="0"/>
            <wp:wrapTight wrapText="bothSides">
              <wp:wrapPolygon edited="0">
                <wp:start x="-337" y="0"/>
                <wp:lineTo x="-337" y="21576"/>
                <wp:lineTo x="21575" y="21576"/>
                <wp:lineTo x="21575" y="0"/>
                <wp:lineTo x="-337" y="0"/>
              </wp:wrapPolygon>
            </wp:wrapTight>
            <wp:docPr id="4" name="Bild 4" descr="rapper-and-boom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apper-and-boombox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4421" t="6378" r="21260" b="6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505" cy="228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2112">
        <w:t xml:space="preserve">Der ______  oder ____________ ist ein Verbalakrobat. Meist rapt er über einem vom ______ gegebenen BEAT. </w:t>
      </w:r>
      <w:r w:rsidR="00FC22A7">
        <w:t xml:space="preserve">Die Texte (Inhalte) der verschiedenen Rapper sind sehr unterschiedlich. In vielen Texten </w:t>
      </w:r>
      <w:r w:rsidR="00CB1CC7">
        <w:t>geht es um das eigene Leben, Erfahrungen und Situationen die man erlebt hat. Viele Rapper schreiben gesellschafts</w:t>
      </w:r>
      <w:r w:rsidR="00662469">
        <w:t>-</w:t>
      </w:r>
      <w:r w:rsidR="00CB1CC7">
        <w:t xml:space="preserve">kritische Texte, wo sie auf Dinge hinweisen mit denen sie nicht zufrieden sind oder die einfach ungerecht sind. </w:t>
      </w:r>
    </w:p>
    <w:p w14:paraId="4916FBD4" w14:textId="77777777" w:rsidR="00FC22A7" w:rsidRDefault="00CB1CC7" w:rsidP="00CB1CC7">
      <w:pPr>
        <w:spacing w:line="360" w:lineRule="auto"/>
      </w:pPr>
      <w:r>
        <w:t xml:space="preserve">Einigen Rappern </w:t>
      </w:r>
      <w:r w:rsidR="00FC22A7">
        <w:t xml:space="preserve">geht es </w:t>
      </w:r>
      <w:r>
        <w:t xml:space="preserve">jedoch </w:t>
      </w:r>
      <w:r w:rsidR="00FC22A7">
        <w:t>vor allem um Statussymbole</w:t>
      </w:r>
      <w:r>
        <w:t xml:space="preserve"> (Autos, Geld usw.)</w:t>
      </w:r>
      <w:r w:rsidR="00FC22A7">
        <w:t>, hier möchte der Rapper zeigen, dass er es aus dem Ghetto geschafft</w:t>
      </w:r>
      <w:r w:rsidR="00ED0E67">
        <w:t xml:space="preserve"> hat</w:t>
      </w:r>
      <w:r w:rsidR="00926E86">
        <w:t>. O</w:t>
      </w:r>
      <w:r w:rsidR="00FC22A7">
        <w:t xml:space="preserve">der </w:t>
      </w:r>
      <w:r>
        <w:t>man</w:t>
      </w:r>
      <w:r w:rsidR="00FC22A7">
        <w:t xml:space="preserve"> ra</w:t>
      </w:r>
      <w:r w:rsidR="00926E86">
        <w:t>p</w:t>
      </w:r>
      <w:r w:rsidR="00792B71">
        <w:t xml:space="preserve">t über </w:t>
      </w:r>
      <w:r>
        <w:t>das harte Leben</w:t>
      </w:r>
      <w:r w:rsidR="00792B71">
        <w:t xml:space="preserve"> im </w:t>
      </w:r>
      <w:r w:rsidR="00282840">
        <w:t>_____________</w:t>
      </w:r>
      <w:r w:rsidR="00792B71">
        <w:t>, w</w:t>
      </w:r>
      <w:r>
        <w:t>elches</w:t>
      </w:r>
      <w:r w:rsidR="00FC22A7">
        <w:t xml:space="preserve"> oft von Gewalt und Kriminalität geprägt ist</w:t>
      </w:r>
      <w:r w:rsidR="00926E86">
        <w:t xml:space="preserve"> (Gangster-Rap)</w:t>
      </w:r>
      <w:r w:rsidR="00FC22A7">
        <w:t xml:space="preserve">. </w:t>
      </w:r>
      <w:r w:rsidR="00926E86">
        <w:t>Viele amerikanische Rap</w:t>
      </w:r>
      <w:r w:rsidR="00B86E45">
        <w:t xml:space="preserve">per kommen aus dem Ghetto. </w:t>
      </w:r>
      <w:r>
        <w:t>Ein „guter“ Rapper/ MC hat einen „</w:t>
      </w:r>
      <w:r w:rsidR="00FD1B2E">
        <w:t>____________</w:t>
      </w:r>
      <w:r>
        <w:t>“, d.h. er hat ein gutes Timing und Rhythmusgefühl, wie er die Worte platziert. Ein Rapper ist eigentlich ein Geschichten Erzähler.</w:t>
      </w:r>
      <w:r w:rsidR="00B86E45">
        <w:t xml:space="preserve"> </w:t>
      </w:r>
    </w:p>
    <w:p w14:paraId="11C7BFC5" w14:textId="77777777" w:rsidR="00E67ACC" w:rsidRDefault="007513BF" w:rsidP="008F2112">
      <w:pPr>
        <w:spacing w:line="360" w:lineRule="auto"/>
        <w:ind w:right="-290"/>
        <w:jc w:val="both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1BCC4088" wp14:editId="05D45868">
            <wp:simplePos x="0" y="0"/>
            <wp:positionH relativeFrom="column">
              <wp:posOffset>4343400</wp:posOffset>
            </wp:positionH>
            <wp:positionV relativeFrom="paragraph">
              <wp:posOffset>172085</wp:posOffset>
            </wp:positionV>
            <wp:extent cx="1826895" cy="1320800"/>
            <wp:effectExtent l="25400" t="0" r="1905" b="0"/>
            <wp:wrapTight wrapText="bothSides">
              <wp:wrapPolygon edited="0">
                <wp:start x="-300" y="0"/>
                <wp:lineTo x="-300" y="21185"/>
                <wp:lineTo x="21623" y="21185"/>
                <wp:lineTo x="21623" y="0"/>
                <wp:lineTo x="-300" y="0"/>
              </wp:wrapPolygon>
            </wp:wrapTight>
            <wp:docPr id="14" name="Bild 14" descr="Macintosh HD:Users:huerlimannroger:Desktop: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huerlimannroger:Desktop:maxresdefault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3253" r="2768" b="5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7ACC">
        <w:t>Eine besondere Form beim RAP</w:t>
      </w:r>
      <w:r w:rsidR="008F2112">
        <w:t xml:space="preserve"> i</w:t>
      </w:r>
      <w:r w:rsidR="005F64FE">
        <w:t>st der _____________________</w:t>
      </w:r>
      <w:r w:rsidR="006C4274">
        <w:t xml:space="preserve"> . H</w:t>
      </w:r>
      <w:r w:rsidR="008F2112">
        <w:t>ier erfindet der MC die Texte aus dem Stegreif (Improvi</w:t>
      </w:r>
      <w:r w:rsidR="00E67ACC">
        <w:t xml:space="preserve">sation) und bringt sie in Reimform </w:t>
      </w:r>
      <w:r w:rsidR="008F2112">
        <w:t>zum Besten.</w:t>
      </w:r>
      <w:r w:rsidR="00E67ACC">
        <w:t xml:space="preserve"> </w:t>
      </w:r>
    </w:p>
    <w:p w14:paraId="3714B48B" w14:textId="77777777" w:rsidR="005F64FE" w:rsidRDefault="00E67ACC" w:rsidP="00FC22A7">
      <w:pPr>
        <w:spacing w:line="360" w:lineRule="auto"/>
        <w:ind w:right="-290"/>
        <w:jc w:val="both"/>
      </w:pPr>
      <w:r>
        <w:t>Weiter gehört auch ____________________</w:t>
      </w:r>
      <w:r w:rsidR="00FC22A7">
        <w:t xml:space="preserve"> </w:t>
      </w:r>
      <w:r>
        <w:t xml:space="preserve">zum </w:t>
      </w:r>
      <w:r w:rsidRPr="00CB1CC7">
        <w:rPr>
          <w:b/>
        </w:rPr>
        <w:t>MC-ing</w:t>
      </w:r>
      <w:r>
        <w:t>, hier macht man mit dem ___________ rhythmische Geräusche</w:t>
      </w:r>
      <w:r w:rsidR="00792B71">
        <w:t>, bzw. versucht man einen Schlagzeug-Beat nachzumachen.</w:t>
      </w:r>
    </w:p>
    <w:p w14:paraId="305F1961" w14:textId="77777777" w:rsidR="008F2112" w:rsidRPr="00FC22A7" w:rsidRDefault="00FD1B2E" w:rsidP="00FC22A7">
      <w:pPr>
        <w:spacing w:line="360" w:lineRule="auto"/>
        <w:ind w:right="-290"/>
        <w:jc w:val="both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3E504DB2" wp14:editId="29C17D2F">
            <wp:simplePos x="0" y="0"/>
            <wp:positionH relativeFrom="column">
              <wp:posOffset>-457200</wp:posOffset>
            </wp:positionH>
            <wp:positionV relativeFrom="paragraph">
              <wp:posOffset>218440</wp:posOffset>
            </wp:positionV>
            <wp:extent cx="1943100" cy="1581785"/>
            <wp:effectExtent l="25400" t="0" r="0" b="0"/>
            <wp:wrapTight wrapText="bothSides">
              <wp:wrapPolygon edited="0">
                <wp:start x="-282" y="0"/>
                <wp:lineTo x="-282" y="21505"/>
                <wp:lineTo x="21459" y="21505"/>
                <wp:lineTo x="21459" y="0"/>
                <wp:lineTo x="-282" y="0"/>
              </wp:wrapPolygon>
            </wp:wrapTight>
            <wp:docPr id="9" name="Bild 9" descr="images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s-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58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B5D72C2" w14:textId="77777777" w:rsidR="008F2112" w:rsidRDefault="008F2112" w:rsidP="008F2112">
      <w:pPr>
        <w:pStyle w:val="berschrift2"/>
        <w:ind w:right="-290"/>
      </w:pPr>
      <w:r>
        <w:t>DJ-ing</w:t>
      </w:r>
      <w:r w:rsidR="00565200">
        <w:t xml:space="preserve"> (Turntablism)</w:t>
      </w:r>
    </w:p>
    <w:p w14:paraId="5B08521E" w14:textId="77777777" w:rsidR="008F2112" w:rsidRPr="00FD1B2E" w:rsidRDefault="008F2112" w:rsidP="008F2112">
      <w:pPr>
        <w:ind w:right="-290"/>
        <w:jc w:val="both"/>
        <w:rPr>
          <w:sz w:val="16"/>
        </w:rPr>
      </w:pPr>
    </w:p>
    <w:p w14:paraId="69433A56" w14:textId="2FDB8F1D" w:rsidR="007513BF" w:rsidRDefault="00FD1B2E" w:rsidP="008F2112">
      <w:pPr>
        <w:spacing w:line="360" w:lineRule="auto"/>
        <w:ind w:right="-290"/>
        <w:jc w:val="both"/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7EEC2D8A" wp14:editId="459C138C">
            <wp:simplePos x="0" y="0"/>
            <wp:positionH relativeFrom="column">
              <wp:posOffset>1611630</wp:posOffset>
            </wp:positionH>
            <wp:positionV relativeFrom="paragraph">
              <wp:posOffset>2238375</wp:posOffset>
            </wp:positionV>
            <wp:extent cx="3081020" cy="1492250"/>
            <wp:effectExtent l="25400" t="0" r="0" b="0"/>
            <wp:wrapTight wrapText="bothSides">
              <wp:wrapPolygon edited="0">
                <wp:start x="-178" y="0"/>
                <wp:lineTo x="-178" y="21324"/>
                <wp:lineTo x="21547" y="21324"/>
                <wp:lineTo x="21547" y="0"/>
                <wp:lineTo x="-178" y="0"/>
              </wp:wrapPolygon>
            </wp:wrapTight>
            <wp:docPr id="55" name="Bild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6890" r="-1661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49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2112">
        <w:t xml:space="preserve">Der </w:t>
      </w:r>
      <w:r w:rsidR="00E67ACC" w:rsidRPr="00E67ACC">
        <w:rPr>
          <w:i/>
        </w:rPr>
        <w:t>DJ</w:t>
      </w:r>
      <w:r w:rsidR="008F2112">
        <w:t xml:space="preserve"> legt im Hip-Hop nicht nur _____________________ auf, er verwendet </w:t>
      </w:r>
      <w:r w:rsidR="00E67ACC">
        <w:t>diese</w:t>
      </w:r>
      <w:r w:rsidR="008F2112">
        <w:t xml:space="preserve"> auch als eine Art </w:t>
      </w:r>
      <w:r w:rsidR="00E67ACC" w:rsidRPr="00E67ACC">
        <w:rPr>
          <w:i/>
        </w:rPr>
        <w:t>Instrument</w:t>
      </w:r>
      <w:r w:rsidR="006C4274">
        <w:t xml:space="preserve">  (z.B. </w:t>
      </w:r>
      <w:r>
        <w:t>Mixen oder Scratchen</w:t>
      </w:r>
      <w:r w:rsidR="00E67ACC">
        <w:t>)</w:t>
      </w:r>
      <w:r w:rsidR="0095051F">
        <w:t>.</w:t>
      </w:r>
      <w:r>
        <w:t xml:space="preserve"> </w:t>
      </w:r>
      <w:r w:rsidR="0095051F" w:rsidRPr="00565200">
        <w:rPr>
          <w:rFonts w:eastAsiaTheme="minorHAnsi" w:cs="Helvetica"/>
          <w:szCs w:val="28"/>
          <w:lang w:eastAsia="en-US"/>
        </w:rPr>
        <w:t xml:space="preserve">Hier wird das Auflegen vor allem als kreatives Ausdrucksmittel angesehen und viel Wert auf technische Beherrschung des </w:t>
      </w:r>
      <w:hyperlink r:id="rId10" w:history="1">
        <w:r w:rsidR="0095051F" w:rsidRPr="00565200">
          <w:rPr>
            <w:rFonts w:eastAsiaTheme="minorHAnsi" w:cs="Helvetica"/>
            <w:szCs w:val="28"/>
            <w:lang w:eastAsia="en-US"/>
          </w:rPr>
          <w:t>Instruments</w:t>
        </w:r>
      </w:hyperlink>
      <w:r w:rsidR="0095051F" w:rsidRPr="00565200">
        <w:rPr>
          <w:rFonts w:eastAsiaTheme="minorHAnsi" w:cs="Helvetica"/>
          <w:szCs w:val="28"/>
          <w:lang w:eastAsia="en-US"/>
        </w:rPr>
        <w:t xml:space="preserve"> </w:t>
      </w:r>
      <w:hyperlink r:id="rId11" w:history="1">
        <w:r w:rsidR="0095051F" w:rsidRPr="00565200">
          <w:rPr>
            <w:rFonts w:eastAsiaTheme="minorHAnsi" w:cs="Helvetica"/>
            <w:szCs w:val="28"/>
            <w:lang w:eastAsia="en-US"/>
          </w:rPr>
          <w:t>Plattenspieler</w:t>
        </w:r>
      </w:hyperlink>
      <w:r w:rsidR="0095051F" w:rsidRPr="00565200">
        <w:rPr>
          <w:rFonts w:eastAsiaTheme="minorHAnsi" w:cs="Helvetica"/>
          <w:szCs w:val="28"/>
          <w:lang w:eastAsia="en-US"/>
        </w:rPr>
        <w:t xml:space="preserve"> gelegt. </w:t>
      </w:r>
      <w:r w:rsidR="008F2112">
        <w:t>Sein Equipment dafür sind nebst den Platten die __________________</w:t>
      </w:r>
      <w:r w:rsidR="00E67ACC">
        <w:t>__</w:t>
      </w:r>
      <w:r w:rsidR="008F2112">
        <w:t xml:space="preserve"> und das ___________</w:t>
      </w:r>
      <w:r w:rsidR="00E67ACC">
        <w:t>_</w:t>
      </w:r>
      <w:r w:rsidR="008F2112">
        <w:t>______ (Mixen). Charakteristisch ist vor allem das _______</w:t>
      </w:r>
      <w:r w:rsidR="00E67ACC">
        <w:t>___</w:t>
      </w:r>
      <w:r w:rsidR="008F2112">
        <w:t xml:space="preserve">_____________,  bei dem der DJ die Schallplatte </w:t>
      </w:r>
      <w:r w:rsidR="00E67ACC" w:rsidRPr="00E67ACC">
        <w:rPr>
          <w:i/>
        </w:rPr>
        <w:t>rhythmisch</w:t>
      </w:r>
      <w:r w:rsidR="008F2112">
        <w:t xml:space="preserve"> vor- und zurückdreht. Dies wird kombiniert mit dem Einsatz des Fader</w:t>
      </w:r>
      <w:r w:rsidR="00585C05">
        <w:t>s</w:t>
      </w:r>
      <w:r w:rsidR="008F2112">
        <w:t>/Regler</w:t>
      </w:r>
      <w:r w:rsidR="00585C05">
        <w:t>s</w:t>
      </w:r>
      <w:r w:rsidR="008F2112">
        <w:t>, mit d</w:t>
      </w:r>
      <w:r w:rsidR="00792B71">
        <w:t>i</w:t>
      </w:r>
      <w:r w:rsidR="008F2112">
        <w:t>e</w:t>
      </w:r>
      <w:r w:rsidR="00792B71">
        <w:t>s</w:t>
      </w:r>
      <w:r w:rsidR="00ED0E67">
        <w:t>e</w:t>
      </w:r>
      <w:r w:rsidR="008F2112">
        <w:t xml:space="preserve">m </w:t>
      </w:r>
      <w:r w:rsidR="00ED0E67">
        <w:t xml:space="preserve">kann er </w:t>
      </w:r>
      <w:r w:rsidR="008F2112">
        <w:t xml:space="preserve">die Musik </w:t>
      </w:r>
      <w:r w:rsidR="00ED0E67">
        <w:t>mixen</w:t>
      </w:r>
      <w:r w:rsidR="000116DD">
        <w:t>,</w:t>
      </w:r>
      <w:r w:rsidR="008F2112">
        <w:t xml:space="preserve"> </w:t>
      </w:r>
      <w:r w:rsidR="00ED0E67">
        <w:t>die ____________________ verändern</w:t>
      </w:r>
      <w:r w:rsidR="008F2112">
        <w:t>, oder von einem zu ander</w:t>
      </w:r>
      <w:r w:rsidR="000116DD">
        <w:t>e</w:t>
      </w:r>
      <w:r w:rsidR="008F2112">
        <w:t>n _________________</w:t>
      </w:r>
      <w:r w:rsidR="00ED0E67">
        <w:t>________ wechsel</w:t>
      </w:r>
      <w:r w:rsidR="000116DD">
        <w:t>n</w:t>
      </w:r>
      <w:r w:rsidR="00ED0E67">
        <w:t xml:space="preserve"> </w:t>
      </w:r>
      <w:r w:rsidR="008F2112">
        <w:t>(Mixen).</w:t>
      </w:r>
      <w:r w:rsidR="00AD0797">
        <w:t xml:space="preserve"> </w:t>
      </w:r>
    </w:p>
    <w:p w14:paraId="5321F598" w14:textId="77777777" w:rsidR="00565200" w:rsidRPr="007513BF" w:rsidRDefault="00C669B5" w:rsidP="007513BF">
      <w:pPr>
        <w:spacing w:line="360" w:lineRule="auto"/>
        <w:ind w:right="-290"/>
        <w:jc w:val="both"/>
        <w:rPr>
          <w:b/>
        </w:rPr>
      </w:pPr>
      <w:r>
        <w:rPr>
          <w:rFonts w:eastAsiaTheme="minorHAnsi" w:cs="Helvetica"/>
          <w:b/>
          <w:noProof/>
          <w:szCs w:val="28"/>
        </w:rPr>
        <w:drawing>
          <wp:anchor distT="0" distB="0" distL="114300" distR="114300" simplePos="0" relativeHeight="251682816" behindDoc="0" locked="0" layoutInCell="1" allowOverlap="1" wp14:anchorId="0FA6CAFD" wp14:editId="0CC5F952">
            <wp:simplePos x="0" y="0"/>
            <wp:positionH relativeFrom="column">
              <wp:posOffset>4114800</wp:posOffset>
            </wp:positionH>
            <wp:positionV relativeFrom="paragraph">
              <wp:posOffset>0</wp:posOffset>
            </wp:positionV>
            <wp:extent cx="1830705" cy="2445385"/>
            <wp:effectExtent l="25400" t="0" r="0" b="0"/>
            <wp:wrapTight wrapText="bothSides">
              <wp:wrapPolygon edited="0">
                <wp:start x="-300" y="0"/>
                <wp:lineTo x="-300" y="21538"/>
                <wp:lineTo x="21578" y="21538"/>
                <wp:lineTo x="21578" y="0"/>
                <wp:lineTo x="-300" y="0"/>
              </wp:wrapPolygon>
            </wp:wrapTight>
            <wp:docPr id="24" name="Bild 24" descr="Macintosh HD:Users:huerlimannroger:Desktop:220px-Spoo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huerlimannroger:Desktop:220px-Spooky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05" cy="244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13BF" w:rsidRPr="007513BF">
        <w:rPr>
          <w:rFonts w:eastAsiaTheme="minorHAnsi" w:cs="Helvetica"/>
          <w:b/>
          <w:szCs w:val="28"/>
          <w:lang w:eastAsia="en-US"/>
        </w:rPr>
        <w:t>Einige</w:t>
      </w:r>
      <w:r w:rsidR="00565200" w:rsidRPr="007513BF">
        <w:rPr>
          <w:rFonts w:eastAsiaTheme="minorHAnsi" w:cs="Helvetica"/>
          <w:b/>
          <w:szCs w:val="28"/>
          <w:lang w:eastAsia="en-US"/>
        </w:rPr>
        <w:t xml:space="preserve"> Element</w:t>
      </w:r>
      <w:r w:rsidR="007513BF" w:rsidRPr="007513BF">
        <w:rPr>
          <w:rFonts w:eastAsiaTheme="minorHAnsi" w:cs="Helvetica"/>
          <w:b/>
          <w:szCs w:val="28"/>
          <w:lang w:eastAsia="en-US"/>
        </w:rPr>
        <w:t>e</w:t>
      </w:r>
      <w:r w:rsidR="00565200" w:rsidRPr="007513BF">
        <w:rPr>
          <w:rFonts w:eastAsiaTheme="minorHAnsi" w:cs="Helvetica"/>
          <w:b/>
          <w:szCs w:val="28"/>
          <w:lang w:eastAsia="en-US"/>
        </w:rPr>
        <w:t xml:space="preserve"> beim </w:t>
      </w:r>
      <w:r w:rsidR="007513BF" w:rsidRPr="007513BF">
        <w:rPr>
          <w:b/>
        </w:rPr>
        <w:t>Turntablism sind:</w:t>
      </w:r>
    </w:p>
    <w:p w14:paraId="58D7A7D3" w14:textId="77777777" w:rsidR="00565200" w:rsidRPr="007513BF" w:rsidRDefault="00834E1A" w:rsidP="00565200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rPr>
          <w:rFonts w:eastAsiaTheme="minorHAnsi" w:cs="Helvetica"/>
          <w:szCs w:val="28"/>
          <w:lang w:eastAsia="en-US"/>
        </w:rPr>
      </w:pPr>
      <w:hyperlink r:id="rId13" w:history="1">
        <w:r w:rsidR="00565200" w:rsidRPr="007513BF">
          <w:rPr>
            <w:rFonts w:eastAsiaTheme="minorHAnsi" w:cs="Helvetica"/>
            <w:szCs w:val="28"/>
            <w:lang w:eastAsia="en-US"/>
          </w:rPr>
          <w:t>Backspinning</w:t>
        </w:r>
      </w:hyperlink>
      <w:r w:rsidR="00565200" w:rsidRPr="007513BF">
        <w:rPr>
          <w:rFonts w:eastAsiaTheme="minorHAnsi" w:cs="Helvetica"/>
          <w:szCs w:val="28"/>
          <w:lang w:eastAsia="en-US"/>
        </w:rPr>
        <w:t xml:space="preserve"> – das Zurückziehen oder -drehen einer Platte</w:t>
      </w:r>
    </w:p>
    <w:p w14:paraId="644E4129" w14:textId="77777777" w:rsidR="00565200" w:rsidRPr="007513BF" w:rsidRDefault="00834E1A" w:rsidP="00565200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rPr>
          <w:rFonts w:eastAsiaTheme="minorHAnsi" w:cs="Helvetica"/>
          <w:szCs w:val="28"/>
          <w:lang w:eastAsia="en-US"/>
        </w:rPr>
      </w:pPr>
      <w:hyperlink r:id="rId14" w:history="1">
        <w:r w:rsidR="00565200" w:rsidRPr="007513BF">
          <w:rPr>
            <w:rFonts w:eastAsiaTheme="minorHAnsi" w:cs="Helvetica"/>
            <w:szCs w:val="28"/>
            <w:lang w:eastAsia="en-US"/>
          </w:rPr>
          <w:t>Beatjuggling</w:t>
        </w:r>
      </w:hyperlink>
      <w:r w:rsidR="00565200" w:rsidRPr="007513BF">
        <w:rPr>
          <w:rFonts w:eastAsiaTheme="minorHAnsi" w:cs="Helvetica"/>
          <w:szCs w:val="28"/>
          <w:lang w:eastAsia="en-US"/>
        </w:rPr>
        <w:t xml:space="preserve"> – die Benutzung einer Platte als Rhythmuseinheit</w:t>
      </w:r>
    </w:p>
    <w:p w14:paraId="2926B73C" w14:textId="77777777" w:rsidR="00565200" w:rsidRPr="007513BF" w:rsidRDefault="00834E1A" w:rsidP="00565200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rPr>
          <w:rFonts w:eastAsiaTheme="minorHAnsi" w:cs="Helvetica"/>
          <w:szCs w:val="28"/>
          <w:lang w:eastAsia="en-US"/>
        </w:rPr>
      </w:pPr>
      <w:hyperlink r:id="rId15" w:history="1">
        <w:r w:rsidR="00565200" w:rsidRPr="007513BF">
          <w:rPr>
            <w:rFonts w:eastAsiaTheme="minorHAnsi" w:cs="Helvetica"/>
            <w:szCs w:val="28"/>
            <w:lang w:eastAsia="en-US"/>
          </w:rPr>
          <w:t>Beatmatching</w:t>
        </w:r>
      </w:hyperlink>
      <w:r w:rsidR="00565200" w:rsidRPr="007513BF">
        <w:rPr>
          <w:rFonts w:eastAsiaTheme="minorHAnsi" w:cs="Helvetica"/>
          <w:szCs w:val="28"/>
          <w:lang w:eastAsia="en-US"/>
        </w:rPr>
        <w:t xml:space="preserve"> – das Synchronisieren zweier Platten</w:t>
      </w:r>
    </w:p>
    <w:p w14:paraId="4D503D81" w14:textId="77777777" w:rsidR="00565200" w:rsidRPr="007513BF" w:rsidRDefault="00834E1A" w:rsidP="00565200">
      <w:pPr>
        <w:widowControl w:val="0"/>
        <w:numPr>
          <w:ilvl w:val="0"/>
          <w:numId w:val="1"/>
        </w:numPr>
        <w:tabs>
          <w:tab w:val="left" w:pos="220"/>
          <w:tab w:val="left" w:pos="720"/>
        </w:tabs>
        <w:autoSpaceDE w:val="0"/>
        <w:autoSpaceDN w:val="0"/>
        <w:adjustRightInd w:val="0"/>
        <w:spacing w:after="28"/>
        <w:ind w:hanging="720"/>
        <w:rPr>
          <w:rFonts w:eastAsiaTheme="minorHAnsi" w:cs="Helvetica"/>
          <w:szCs w:val="28"/>
          <w:lang w:eastAsia="en-US"/>
        </w:rPr>
      </w:pPr>
      <w:hyperlink r:id="rId16" w:history="1">
        <w:r w:rsidR="00565200" w:rsidRPr="007513BF">
          <w:rPr>
            <w:rFonts w:eastAsiaTheme="minorHAnsi" w:cs="Helvetica"/>
            <w:szCs w:val="28"/>
            <w:lang w:eastAsia="en-US"/>
          </w:rPr>
          <w:t>Scratching</w:t>
        </w:r>
      </w:hyperlink>
      <w:r w:rsidR="00565200" w:rsidRPr="007513BF">
        <w:rPr>
          <w:rFonts w:eastAsiaTheme="minorHAnsi" w:cs="Helvetica"/>
          <w:szCs w:val="28"/>
          <w:lang w:eastAsia="en-US"/>
        </w:rPr>
        <w:t xml:space="preserve"> – die Benutzung einer Platte als Solo-Instrument</w:t>
      </w:r>
    </w:p>
    <w:p w14:paraId="1A546D5C" w14:textId="77777777" w:rsidR="00565200" w:rsidRPr="007513BF" w:rsidRDefault="00565200" w:rsidP="008F2112">
      <w:pPr>
        <w:spacing w:line="360" w:lineRule="auto"/>
        <w:ind w:right="-290"/>
        <w:jc w:val="both"/>
      </w:pPr>
    </w:p>
    <w:p w14:paraId="33F420B0" w14:textId="77777777" w:rsidR="008F2112" w:rsidRDefault="00565200" w:rsidP="008F2112">
      <w:pPr>
        <w:spacing w:line="360" w:lineRule="auto"/>
        <w:ind w:right="-290"/>
        <w:jc w:val="both"/>
      </w:pPr>
      <w:r w:rsidRPr="00565200">
        <w:rPr>
          <w:rFonts w:eastAsiaTheme="minorHAnsi" w:cs="Helvetica"/>
          <w:szCs w:val="28"/>
          <w:lang w:eastAsia="en-US"/>
        </w:rPr>
        <w:t xml:space="preserve">Ein wichtiger Faktor </w:t>
      </w:r>
      <w:r w:rsidR="007513BF">
        <w:rPr>
          <w:rFonts w:eastAsiaTheme="minorHAnsi" w:cs="Helvetica"/>
          <w:szCs w:val="28"/>
          <w:lang w:eastAsia="en-US"/>
        </w:rPr>
        <w:t xml:space="preserve">beim </w:t>
      </w:r>
      <w:hyperlink r:id="rId17" w:history="1">
        <w:r w:rsidR="007513BF" w:rsidRPr="007513BF">
          <w:rPr>
            <w:rFonts w:eastAsiaTheme="minorHAnsi" w:cs="Helvetica"/>
            <w:szCs w:val="28"/>
            <w:lang w:eastAsia="en-US"/>
          </w:rPr>
          <w:t>Turntablism</w:t>
        </w:r>
      </w:hyperlink>
      <w:r w:rsidRPr="00565200">
        <w:rPr>
          <w:rFonts w:eastAsiaTheme="minorHAnsi" w:cs="Helvetica"/>
          <w:szCs w:val="28"/>
          <w:lang w:eastAsia="en-US"/>
        </w:rPr>
        <w:t xml:space="preserve"> ist der Wettbewerb (Competition).</w:t>
      </w:r>
      <w:r w:rsidR="00792F7E">
        <w:rPr>
          <w:rFonts w:eastAsiaTheme="minorHAnsi" w:cs="Helvetica"/>
          <w:szCs w:val="28"/>
          <w:lang w:eastAsia="en-US"/>
        </w:rPr>
        <w:t xml:space="preserve"> An</w:t>
      </w:r>
      <w:r w:rsidRPr="00565200">
        <w:rPr>
          <w:rFonts w:eastAsiaTheme="minorHAnsi" w:cs="Helvetica"/>
          <w:szCs w:val="28"/>
          <w:lang w:eastAsia="en-US"/>
        </w:rPr>
        <w:t xml:space="preserve"> </w:t>
      </w:r>
      <w:hyperlink r:id="rId18" w:history="1">
        <w:r w:rsidRPr="00565200">
          <w:rPr>
            <w:rFonts w:eastAsiaTheme="minorHAnsi" w:cs="Helvetica"/>
            <w:i/>
            <w:iCs/>
            <w:szCs w:val="28"/>
            <w:lang w:eastAsia="en-US"/>
          </w:rPr>
          <w:t>DJ-Battles</w:t>
        </w:r>
      </w:hyperlink>
      <w:r w:rsidRPr="00565200">
        <w:rPr>
          <w:rFonts w:eastAsiaTheme="minorHAnsi" w:cs="Helvetica"/>
          <w:szCs w:val="28"/>
          <w:lang w:eastAsia="en-US"/>
        </w:rPr>
        <w:t xml:space="preserve"> treffen sich DJs, um unter den Augen einer </w:t>
      </w:r>
      <w:r w:rsidR="007513BF">
        <w:rPr>
          <w:rFonts w:eastAsiaTheme="minorHAnsi" w:cs="Helvetica"/>
          <w:szCs w:val="28"/>
          <w:lang w:eastAsia="en-US"/>
        </w:rPr>
        <w:t xml:space="preserve">__________ </w:t>
      </w:r>
      <w:r w:rsidRPr="00565200">
        <w:rPr>
          <w:rFonts w:eastAsiaTheme="minorHAnsi" w:cs="Helvetica"/>
          <w:szCs w:val="28"/>
          <w:lang w:eastAsia="en-US"/>
        </w:rPr>
        <w:t xml:space="preserve">ihr Können zu beweisen. Eine rege Szene beschäftigt sich damit, selbst aufgenommene Mixes, Cuts und Scratches als </w:t>
      </w:r>
      <w:hyperlink r:id="rId19" w:history="1">
        <w:r w:rsidRPr="00565200">
          <w:rPr>
            <w:rFonts w:eastAsiaTheme="minorHAnsi" w:cs="Helvetica"/>
            <w:szCs w:val="28"/>
            <w:lang w:eastAsia="en-US"/>
          </w:rPr>
          <w:t>MP3s</w:t>
        </w:r>
      </w:hyperlink>
      <w:r w:rsidRPr="00565200">
        <w:rPr>
          <w:rFonts w:eastAsiaTheme="minorHAnsi" w:cs="Helvetica"/>
          <w:szCs w:val="28"/>
          <w:lang w:eastAsia="en-US"/>
        </w:rPr>
        <w:t xml:space="preserve"> über das Netz auszutauschen.</w:t>
      </w:r>
    </w:p>
    <w:p w14:paraId="3796D79B" w14:textId="77777777" w:rsidR="008F2112" w:rsidRDefault="008F2112" w:rsidP="008F2112">
      <w:pPr>
        <w:ind w:right="-290"/>
        <w:jc w:val="both"/>
        <w:rPr>
          <w:b/>
        </w:rPr>
      </w:pPr>
    </w:p>
    <w:p w14:paraId="30DA1CB7" w14:textId="77777777" w:rsidR="008F2112" w:rsidRDefault="00792F7E" w:rsidP="008F2112">
      <w:pPr>
        <w:ind w:right="-290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71552" behindDoc="0" locked="0" layoutInCell="1" allowOverlap="1" wp14:anchorId="21FA751D" wp14:editId="206BA776">
            <wp:simplePos x="0" y="0"/>
            <wp:positionH relativeFrom="column">
              <wp:posOffset>-228600</wp:posOffset>
            </wp:positionH>
            <wp:positionV relativeFrom="paragraph">
              <wp:posOffset>-10160</wp:posOffset>
            </wp:positionV>
            <wp:extent cx="1373505" cy="1373505"/>
            <wp:effectExtent l="25400" t="0" r="0" b="0"/>
            <wp:wrapTight wrapText="bothSides">
              <wp:wrapPolygon edited="0">
                <wp:start x="-399" y="0"/>
                <wp:lineTo x="-399" y="21171"/>
                <wp:lineTo x="21570" y="21171"/>
                <wp:lineTo x="21570" y="0"/>
                <wp:lineTo x="-399" y="0"/>
              </wp:wrapPolygon>
            </wp:wrapTight>
            <wp:docPr id="13" name="Bild 13" descr="images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s-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0078" t="10078" r="10078" b="10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05" cy="137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8C764B" w14:textId="77777777" w:rsidR="008F2112" w:rsidRDefault="008F2112" w:rsidP="00E67ACC">
      <w:pPr>
        <w:ind w:right="-290"/>
        <w:jc w:val="both"/>
        <w:rPr>
          <w:b/>
          <w:sz w:val="26"/>
        </w:rPr>
      </w:pPr>
      <w:r>
        <w:rPr>
          <w:b/>
          <w:sz w:val="26"/>
        </w:rPr>
        <w:t>- Graffiti</w:t>
      </w:r>
    </w:p>
    <w:p w14:paraId="39A2DE9B" w14:textId="77777777" w:rsidR="008F2112" w:rsidRDefault="008F2112" w:rsidP="008F2112">
      <w:pPr>
        <w:ind w:right="-290"/>
        <w:jc w:val="both"/>
      </w:pPr>
    </w:p>
    <w:p w14:paraId="3842C576" w14:textId="77777777" w:rsidR="00792B71" w:rsidRDefault="00E67ACC" w:rsidP="008F2112">
      <w:pPr>
        <w:pStyle w:val="Textkrper"/>
        <w:spacing w:line="360" w:lineRule="auto"/>
        <w:ind w:right="-290"/>
      </w:pPr>
      <w:r w:rsidRPr="00E67ACC">
        <w:t xml:space="preserve"> </w:t>
      </w:r>
      <w:r w:rsidR="00792F7E">
        <w:t>Graffitiwriters</w:t>
      </w:r>
      <w:r>
        <w:t xml:space="preserve"> oder -Sprüher </w:t>
      </w:r>
      <w:r w:rsidR="008F2112">
        <w:t>bemalen vornehmlich öffentliche _______________ mit _</w:t>
      </w:r>
      <w:r w:rsidR="00FC22A7">
        <w:t>______</w:t>
      </w:r>
      <w:r w:rsidR="008F2112">
        <w:t xml:space="preserve">____________________. Die Unterschifft eines Writers nennt man: ______. Die </w:t>
      </w:r>
      <w:r w:rsidR="00792B71">
        <w:t xml:space="preserve">Graffitis unterscheiden sich durch Grösse, Farbe, Schrifzüge (Pieces), Figuren (Characters – Comic Figuren) oder Technik (Stil) der einzelnen Sprüher. </w:t>
      </w:r>
      <w:r w:rsidR="00792F7E">
        <w:t>Auch hier geht es wie beim Breakdance und allen anderen Elementen des Hip-Hops um Individualität und Kreativität.</w:t>
      </w:r>
    </w:p>
    <w:p w14:paraId="749E21F2" w14:textId="77777777" w:rsidR="007646AC" w:rsidRDefault="008F2112" w:rsidP="008F2112">
      <w:pPr>
        <w:pStyle w:val="Textkrper"/>
        <w:spacing w:line="360" w:lineRule="auto"/>
        <w:ind w:right="-290"/>
      </w:pPr>
      <w:r>
        <w:t>Besprüht werden nebst Wänden auch ________</w:t>
      </w:r>
      <w:r w:rsidR="00792B71">
        <w:t>___</w:t>
      </w:r>
      <w:r>
        <w:t xml:space="preserve">_. </w:t>
      </w:r>
      <w:r w:rsidR="00792F7E">
        <w:t>In New York waren die weissen Subwayzüge ein beliebtes und</w:t>
      </w:r>
      <w:r w:rsidR="007646AC">
        <w:t xml:space="preserve"> begehrtes Objekt, um sich mit </w:t>
      </w:r>
      <w:r w:rsidR="00792F7E">
        <w:t>einem Graffiti darauf zu verewigen</w:t>
      </w:r>
      <w:r w:rsidR="00332BA4">
        <w:t>. Me</w:t>
      </w:r>
      <w:r w:rsidR="007646AC">
        <w:t>i</w:t>
      </w:r>
      <w:r w:rsidR="00332BA4">
        <w:t>s</w:t>
      </w:r>
      <w:r w:rsidR="007646AC">
        <w:t>tens wurden gleich ganze Züge besprüht (</w:t>
      </w:r>
      <w:r w:rsidR="00AD711D">
        <w:t>W</w:t>
      </w:r>
      <w:r w:rsidR="007646AC" w:rsidRPr="007646AC">
        <w:t>holetrain</w:t>
      </w:r>
      <w:r w:rsidR="007646AC">
        <w:t>).</w:t>
      </w:r>
      <w:r w:rsidR="00792F7E">
        <w:t xml:space="preserve"> </w:t>
      </w:r>
    </w:p>
    <w:p w14:paraId="71893832" w14:textId="77777777" w:rsidR="00FC22A7" w:rsidRDefault="00792B71" w:rsidP="008F2112">
      <w:pPr>
        <w:pStyle w:val="Textkrper"/>
        <w:spacing w:line="360" w:lineRule="auto"/>
        <w:ind w:right="-290"/>
      </w:pPr>
      <w:r>
        <w:t>Häufig</w:t>
      </w:r>
      <w:r w:rsidR="008F2112">
        <w:t xml:space="preserve"> sprühen mehrer Writers </w:t>
      </w:r>
      <w:r>
        <w:t>auch Wä</w:t>
      </w:r>
      <w:r w:rsidR="008F2112">
        <w:t>nd</w:t>
      </w:r>
      <w:r>
        <w:t>e</w:t>
      </w:r>
      <w:r w:rsidR="00ED0E67">
        <w:t>, bzw. Bilder</w:t>
      </w:r>
      <w:r w:rsidR="008F2112">
        <w:t xml:space="preserve"> zusammen. </w:t>
      </w:r>
    </w:p>
    <w:p w14:paraId="383DDCF6" w14:textId="77777777" w:rsidR="007646AC" w:rsidRDefault="008F2112" w:rsidP="008F2112">
      <w:pPr>
        <w:pStyle w:val="Textkrper"/>
        <w:spacing w:line="360" w:lineRule="auto"/>
        <w:ind w:right="-290"/>
      </w:pPr>
      <w:r>
        <w:t>Es gibt auch Graffitikünstler, die ihre Bilder auf _______________</w:t>
      </w:r>
      <w:r w:rsidR="00FC22A7">
        <w:t>_____</w:t>
      </w:r>
      <w:r w:rsidR="00792B71">
        <w:t>___</w:t>
      </w:r>
      <w:r w:rsidR="00FC22A7">
        <w:t>_ sprühen und d</w:t>
      </w:r>
      <w:r>
        <w:t>ie</w:t>
      </w:r>
      <w:r w:rsidR="00FC22A7">
        <w:t>se</w:t>
      </w:r>
      <w:r>
        <w:t xml:space="preserve"> teuer verkaufen</w:t>
      </w:r>
      <w:r w:rsidR="00FC22A7">
        <w:t xml:space="preserve"> können. </w:t>
      </w:r>
      <w:r w:rsidR="00792B71">
        <w:t xml:space="preserve">Durch </w:t>
      </w:r>
      <w:r w:rsidR="00FC22A7">
        <w:t xml:space="preserve">Aufträge </w:t>
      </w:r>
      <w:r w:rsidR="00792B71">
        <w:t xml:space="preserve">von Firmen oder privat Personen, werden auch </w:t>
      </w:r>
      <w:r w:rsidR="00FC22A7">
        <w:t>öffentliche Wände, Häuserfassaden</w:t>
      </w:r>
      <w:r>
        <w:t xml:space="preserve"> </w:t>
      </w:r>
      <w:r w:rsidR="00FC22A7">
        <w:t>oder Unterführungen von Graffitikünstlern bemahlt</w:t>
      </w:r>
      <w:r>
        <w:t>.</w:t>
      </w:r>
    </w:p>
    <w:p w14:paraId="38529A84" w14:textId="77777777" w:rsidR="007646AC" w:rsidRDefault="007646AC" w:rsidP="00674E95">
      <w:pPr>
        <w:pStyle w:val="Textkrper"/>
        <w:ind w:right="-290"/>
      </w:pPr>
    </w:p>
    <w:p w14:paraId="53FE88ED" w14:textId="77777777" w:rsidR="007646AC" w:rsidRPr="00674E95" w:rsidRDefault="00674E95" w:rsidP="008F2112">
      <w:pPr>
        <w:pStyle w:val="Textkrper"/>
        <w:spacing w:line="360" w:lineRule="auto"/>
        <w:ind w:right="-290"/>
        <w:rPr>
          <w:b/>
        </w:rPr>
      </w:pPr>
      <w:r w:rsidRPr="00674E95">
        <w:rPr>
          <w:b/>
        </w:rPr>
        <w:t xml:space="preserve">Unterteilung </w:t>
      </w:r>
      <w:r w:rsidR="007646AC" w:rsidRPr="00674E95">
        <w:rPr>
          <w:b/>
        </w:rPr>
        <w:t>Graffiti</w:t>
      </w:r>
      <w:r w:rsidRPr="00674E95">
        <w:rPr>
          <w:b/>
        </w:rPr>
        <w:t>elemente</w:t>
      </w:r>
      <w:r w:rsidR="007646AC" w:rsidRPr="00674E95">
        <w:rPr>
          <w:b/>
        </w:rPr>
        <w:t>:</w:t>
      </w:r>
    </w:p>
    <w:p w14:paraId="66D7D72B" w14:textId="77777777" w:rsidR="007646AC" w:rsidRDefault="00674E95" w:rsidP="00674E95">
      <w:pPr>
        <w:pStyle w:val="Textkrper"/>
        <w:ind w:right="-290"/>
      </w:pPr>
      <w:r>
        <w:t xml:space="preserve">* </w:t>
      </w:r>
      <w:r w:rsidR="007646AC">
        <w:t>Tag</w:t>
      </w:r>
      <w:r>
        <w:t xml:space="preserve"> (Unterschrift eines Graffitikünstlers)</w:t>
      </w:r>
    </w:p>
    <w:p w14:paraId="01667C1E" w14:textId="77777777" w:rsidR="00031197" w:rsidRDefault="00031197" w:rsidP="008F2112">
      <w:pPr>
        <w:pStyle w:val="Textkrper"/>
        <w:spacing w:line="360" w:lineRule="auto"/>
        <w:ind w:right="-290"/>
        <w:rPr>
          <w:noProof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5D04301C" wp14:editId="04B67EA3">
            <wp:simplePos x="0" y="0"/>
            <wp:positionH relativeFrom="column">
              <wp:posOffset>1600200</wp:posOffset>
            </wp:positionH>
            <wp:positionV relativeFrom="paragraph">
              <wp:posOffset>238760</wp:posOffset>
            </wp:positionV>
            <wp:extent cx="2395855" cy="1598930"/>
            <wp:effectExtent l="25400" t="0" r="0" b="0"/>
            <wp:wrapTight wrapText="bothSides">
              <wp:wrapPolygon edited="0">
                <wp:start x="-229" y="0"/>
                <wp:lineTo x="-229" y="21274"/>
                <wp:lineTo x="21526" y="21274"/>
                <wp:lineTo x="21526" y="0"/>
                <wp:lineTo x="-229" y="0"/>
              </wp:wrapPolygon>
            </wp:wrapTight>
            <wp:docPr id="15" name="Bild 15" descr="Macintosh HD:Users:huerlimannroger:Desktop:tag_handstyl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huerlimannroger:Desktop:tag_handstyle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59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6824EC3C" wp14:editId="6B879C66">
            <wp:simplePos x="0" y="0"/>
            <wp:positionH relativeFrom="column">
              <wp:posOffset>3807460</wp:posOffset>
            </wp:positionH>
            <wp:positionV relativeFrom="paragraph">
              <wp:posOffset>10160</wp:posOffset>
            </wp:positionV>
            <wp:extent cx="2309495" cy="1733550"/>
            <wp:effectExtent l="25400" t="0" r="1905" b="0"/>
            <wp:wrapTight wrapText="bothSides">
              <wp:wrapPolygon edited="0">
                <wp:start x="-238" y="0"/>
                <wp:lineTo x="-238" y="21521"/>
                <wp:lineTo x="21618" y="21521"/>
                <wp:lineTo x="21618" y="0"/>
                <wp:lineTo x="-238" y="0"/>
              </wp:wrapPolygon>
            </wp:wrapTight>
            <wp:docPr id="17" name="Bild 17" descr="Macintosh HD:Users:huerlimannroger:Desktop:s1-ta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huerlimannroger:Desktop:s1-tags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49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3B4492A" w14:textId="77777777" w:rsidR="00031197" w:rsidRDefault="00031197" w:rsidP="008F2112">
      <w:pPr>
        <w:pStyle w:val="Textkrper"/>
        <w:spacing w:line="360" w:lineRule="auto"/>
        <w:ind w:right="-290"/>
        <w:rPr>
          <w:noProof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4C87F6C1" wp14:editId="17123424">
            <wp:simplePos x="0" y="0"/>
            <wp:positionH relativeFrom="column">
              <wp:posOffset>-685800</wp:posOffset>
            </wp:positionH>
            <wp:positionV relativeFrom="paragraph">
              <wp:posOffset>204470</wp:posOffset>
            </wp:positionV>
            <wp:extent cx="2291080" cy="914400"/>
            <wp:effectExtent l="25400" t="0" r="0" b="0"/>
            <wp:wrapNone/>
            <wp:docPr id="18" name="Bild 18" descr="Macintosh HD:Users:huerlimannroger:Desktop:t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huerlimannroger:Desktop:tag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0630" b="7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08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667A7ED" w14:textId="77777777" w:rsidR="00674E95" w:rsidRDefault="00674E95" w:rsidP="008F2112">
      <w:pPr>
        <w:pStyle w:val="Textkrper"/>
        <w:spacing w:line="360" w:lineRule="auto"/>
        <w:ind w:right="-290"/>
      </w:pPr>
    </w:p>
    <w:p w14:paraId="11A201F9" w14:textId="77777777" w:rsidR="00031197" w:rsidRDefault="00031197" w:rsidP="008F2112">
      <w:pPr>
        <w:pStyle w:val="Textkrper"/>
        <w:spacing w:line="360" w:lineRule="auto"/>
        <w:ind w:right="-290"/>
      </w:pPr>
    </w:p>
    <w:p w14:paraId="0F325CE4" w14:textId="77777777" w:rsidR="00031197" w:rsidRDefault="00031197" w:rsidP="008F2112">
      <w:pPr>
        <w:pStyle w:val="Textkrper"/>
        <w:spacing w:line="360" w:lineRule="auto"/>
        <w:ind w:right="-290"/>
      </w:pPr>
    </w:p>
    <w:p w14:paraId="1A22497B" w14:textId="77777777" w:rsidR="00031197" w:rsidRDefault="00031197" w:rsidP="008F2112">
      <w:pPr>
        <w:pStyle w:val="Textkrper"/>
        <w:spacing w:line="360" w:lineRule="auto"/>
        <w:ind w:right="-290"/>
      </w:pPr>
    </w:p>
    <w:p w14:paraId="3069C56E" w14:textId="77777777" w:rsidR="00C669B5" w:rsidRDefault="002A6303" w:rsidP="008F2112">
      <w:pPr>
        <w:pStyle w:val="Textkrper"/>
        <w:spacing w:line="360" w:lineRule="auto"/>
        <w:ind w:right="-290"/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3066FD61" wp14:editId="7A1343D5">
            <wp:simplePos x="0" y="0"/>
            <wp:positionH relativeFrom="column">
              <wp:posOffset>233045</wp:posOffset>
            </wp:positionH>
            <wp:positionV relativeFrom="paragraph">
              <wp:posOffset>224790</wp:posOffset>
            </wp:positionV>
            <wp:extent cx="1720850" cy="1146810"/>
            <wp:effectExtent l="25400" t="0" r="6350" b="0"/>
            <wp:wrapTight wrapText="bothSides">
              <wp:wrapPolygon edited="0">
                <wp:start x="-319" y="0"/>
                <wp:lineTo x="-319" y="21050"/>
                <wp:lineTo x="21680" y="21050"/>
                <wp:lineTo x="21680" y="0"/>
                <wp:lineTo x="-319" y="0"/>
              </wp:wrapPolygon>
            </wp:wrapTight>
            <wp:docPr id="20" name="Bild 20" descr="Macintosh HD:Users:huerlimannroger:Desktop:500x333xthe_london_vandal_dope_on_dope_volume_17_throw_up_special_0009.jpg.pagespeed.ic.74z7uQdn3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huerlimannroger:Desktop:500x333xthe_london_vandal_dope_on_dope_volume_17_throw_up_special_0009.jpg.pagespeed.ic.74z7uQdn3U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14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197">
        <w:rPr>
          <w:noProof/>
        </w:rPr>
        <w:drawing>
          <wp:anchor distT="0" distB="0" distL="114300" distR="114300" simplePos="0" relativeHeight="251679744" behindDoc="0" locked="0" layoutInCell="1" allowOverlap="1" wp14:anchorId="501E3B2A" wp14:editId="32D08C9B">
            <wp:simplePos x="0" y="0"/>
            <wp:positionH relativeFrom="column">
              <wp:posOffset>4347845</wp:posOffset>
            </wp:positionH>
            <wp:positionV relativeFrom="paragraph">
              <wp:posOffset>224790</wp:posOffset>
            </wp:positionV>
            <wp:extent cx="1595755" cy="1116965"/>
            <wp:effectExtent l="25400" t="0" r="4445" b="0"/>
            <wp:wrapTight wrapText="bothSides">
              <wp:wrapPolygon edited="0">
                <wp:start x="-344" y="0"/>
                <wp:lineTo x="-344" y="21121"/>
                <wp:lineTo x="21660" y="21121"/>
                <wp:lineTo x="21660" y="0"/>
                <wp:lineTo x="-344" y="0"/>
              </wp:wrapPolygon>
            </wp:wrapTight>
            <wp:docPr id="21" name="Bild 21" descr="Macintosh HD:Users:huerlimannroger:Desktop:t_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huerlimannroger:Desktop:t_up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111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197">
        <w:rPr>
          <w:noProof/>
        </w:rPr>
        <w:drawing>
          <wp:anchor distT="0" distB="0" distL="114300" distR="114300" simplePos="0" relativeHeight="251691008" behindDoc="0" locked="0" layoutInCell="1" allowOverlap="1" wp14:anchorId="05AEE1B1" wp14:editId="2114EC70">
            <wp:simplePos x="0" y="0"/>
            <wp:positionH relativeFrom="column">
              <wp:posOffset>2286000</wp:posOffset>
            </wp:positionH>
            <wp:positionV relativeFrom="paragraph">
              <wp:posOffset>0</wp:posOffset>
            </wp:positionV>
            <wp:extent cx="1931670" cy="1370330"/>
            <wp:effectExtent l="25400" t="0" r="0" b="0"/>
            <wp:wrapTight wrapText="bothSides">
              <wp:wrapPolygon edited="0">
                <wp:start x="-284" y="0"/>
                <wp:lineTo x="-284" y="21220"/>
                <wp:lineTo x="21586" y="21220"/>
                <wp:lineTo x="21586" y="0"/>
                <wp:lineTo x="-284" y="0"/>
              </wp:wrapPolygon>
            </wp:wrapTight>
            <wp:docPr id="30" name="Bild 30" descr="Macintosh HD:Users:huerlimannroger:Desktop:crunk2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huerlimannroger:Desktop:crunk2web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3543" t="10673" r="1772" b="8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3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4E95">
        <w:t>* T</w:t>
      </w:r>
      <w:r w:rsidR="00674E95" w:rsidRPr="00674E95">
        <w:t>hrow up</w:t>
      </w:r>
      <w:r w:rsidR="00674E95">
        <w:t xml:space="preserve"> (einfacher Schriftzug</w:t>
      </w:r>
      <w:r w:rsidR="00C669B5">
        <w:t>)</w:t>
      </w:r>
    </w:p>
    <w:p w14:paraId="64C7ED51" w14:textId="77777777" w:rsidR="00031197" w:rsidRDefault="002A6303" w:rsidP="00031197">
      <w:pPr>
        <w:pStyle w:val="Textkrper"/>
        <w:ind w:right="-290"/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3ABF53D0" wp14:editId="58FF2535">
            <wp:simplePos x="0" y="0"/>
            <wp:positionH relativeFrom="column">
              <wp:posOffset>3429000</wp:posOffset>
            </wp:positionH>
            <wp:positionV relativeFrom="paragraph">
              <wp:posOffset>110490</wp:posOffset>
            </wp:positionV>
            <wp:extent cx="2369820" cy="1499870"/>
            <wp:effectExtent l="25400" t="0" r="0" b="0"/>
            <wp:wrapTight wrapText="bothSides">
              <wp:wrapPolygon edited="0">
                <wp:start x="-232" y="0"/>
                <wp:lineTo x="-232" y="21216"/>
                <wp:lineTo x="21531" y="21216"/>
                <wp:lineTo x="21531" y="0"/>
                <wp:lineTo x="-232" y="0"/>
              </wp:wrapPolygon>
            </wp:wrapTight>
            <wp:docPr id="25" name="Bild 25" descr="Macintosh HD:Users:huerlimannroger:Desktop:DirtyPiec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huerlimannroger:Desktop:DirtyPiece2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149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E82CE4" w14:textId="77777777" w:rsidR="008F2112" w:rsidRDefault="002A6303" w:rsidP="008F2112">
      <w:pPr>
        <w:pStyle w:val="Textkrper"/>
        <w:spacing w:line="360" w:lineRule="auto"/>
        <w:ind w:right="-290"/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4F434981" wp14:editId="6367BF3D">
            <wp:simplePos x="0" y="0"/>
            <wp:positionH relativeFrom="column">
              <wp:posOffset>-635</wp:posOffset>
            </wp:positionH>
            <wp:positionV relativeFrom="paragraph">
              <wp:posOffset>246380</wp:posOffset>
            </wp:positionV>
            <wp:extent cx="3429635" cy="1299210"/>
            <wp:effectExtent l="25400" t="0" r="0" b="0"/>
            <wp:wrapTight wrapText="bothSides">
              <wp:wrapPolygon edited="0">
                <wp:start x="-160" y="0"/>
                <wp:lineTo x="-160" y="21114"/>
                <wp:lineTo x="21596" y="21114"/>
                <wp:lineTo x="21596" y="0"/>
                <wp:lineTo x="-160" y="0"/>
              </wp:wrapPolygon>
            </wp:wrapTight>
            <wp:docPr id="1" name="Bild 1" descr="Users:huerlimannroger:Desktop:sirum_graffiti-wall-art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sers:huerlimannroger:Desktop:sirum_graffiti-wall-art_5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23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635" cy="129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69B5">
        <w:t>* Pieces (komplexer, mehrfarbiger Schriftzug)</w:t>
      </w:r>
    </w:p>
    <w:p w14:paraId="3A0F1952" w14:textId="77777777" w:rsidR="00C669B5" w:rsidRDefault="00C669B5"/>
    <w:p w14:paraId="704B273E" w14:textId="77777777" w:rsidR="00C669B5" w:rsidRDefault="00C669B5"/>
    <w:p w14:paraId="0E2D682B" w14:textId="77777777" w:rsidR="00C669B5" w:rsidRDefault="00C669B5"/>
    <w:p w14:paraId="7F01E9CC" w14:textId="77777777" w:rsidR="00C669B5" w:rsidRDefault="00C669B5"/>
    <w:p w14:paraId="07732F73" w14:textId="77777777" w:rsidR="00C669B5" w:rsidRDefault="00C669B5"/>
    <w:p w14:paraId="68EFF776" w14:textId="77777777" w:rsidR="00C669B5" w:rsidRDefault="00C669B5"/>
    <w:p w14:paraId="58F55BE8" w14:textId="77777777" w:rsidR="00C669B5" w:rsidRDefault="00C669B5"/>
    <w:p w14:paraId="57D3BEA7" w14:textId="77777777" w:rsidR="00C669B5" w:rsidRDefault="00031197">
      <w:r>
        <w:rPr>
          <w:noProof/>
        </w:rPr>
        <w:drawing>
          <wp:anchor distT="0" distB="0" distL="114300" distR="114300" simplePos="0" relativeHeight="251668480" behindDoc="1" locked="0" layoutInCell="1" allowOverlap="1" wp14:anchorId="1E207E26" wp14:editId="5F943C5D">
            <wp:simplePos x="0" y="0"/>
            <wp:positionH relativeFrom="column">
              <wp:posOffset>2284730</wp:posOffset>
            </wp:positionH>
            <wp:positionV relativeFrom="paragraph">
              <wp:posOffset>-31115</wp:posOffset>
            </wp:positionV>
            <wp:extent cx="1600835" cy="1307465"/>
            <wp:effectExtent l="25400" t="0" r="0" b="0"/>
            <wp:wrapTight wrapText="bothSides">
              <wp:wrapPolygon edited="0">
                <wp:start x="-343" y="0"/>
                <wp:lineTo x="-343" y="21401"/>
                <wp:lineTo x="21591" y="21401"/>
                <wp:lineTo x="21591" y="0"/>
                <wp:lineTo x="-343" y="0"/>
              </wp:wrapPolygon>
            </wp:wrapTight>
            <wp:docPr id="10" name="Bild 10" descr="m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ic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835" cy="130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54DC9D57" wp14:editId="2E8CFF7A">
            <wp:simplePos x="0" y="0"/>
            <wp:positionH relativeFrom="column">
              <wp:posOffset>690245</wp:posOffset>
            </wp:positionH>
            <wp:positionV relativeFrom="paragraph">
              <wp:posOffset>-1271905</wp:posOffset>
            </wp:positionV>
            <wp:extent cx="4110355" cy="1233170"/>
            <wp:effectExtent l="25400" t="0" r="4445" b="0"/>
            <wp:wrapNone/>
            <wp:docPr id="29" name="Bild 29" descr="Macintosh HD:Users:huerlimannroger:Desktop:live-ear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huerlimannroger:Desktop:live-earth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35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145F1AB" w14:textId="77777777" w:rsidR="00C669B5" w:rsidRDefault="00AD711D">
      <w:r>
        <w:rPr>
          <w:noProof/>
        </w:rPr>
        <w:drawing>
          <wp:anchor distT="0" distB="0" distL="114300" distR="114300" simplePos="0" relativeHeight="251685888" behindDoc="0" locked="0" layoutInCell="1" allowOverlap="1" wp14:anchorId="7231C23C" wp14:editId="79F56C9B">
            <wp:simplePos x="0" y="0"/>
            <wp:positionH relativeFrom="column">
              <wp:posOffset>4347845</wp:posOffset>
            </wp:positionH>
            <wp:positionV relativeFrom="paragraph">
              <wp:posOffset>67945</wp:posOffset>
            </wp:positionV>
            <wp:extent cx="1367155" cy="2050415"/>
            <wp:effectExtent l="25400" t="0" r="4445" b="0"/>
            <wp:wrapTight wrapText="bothSides">
              <wp:wrapPolygon edited="0">
                <wp:start x="-401" y="0"/>
                <wp:lineTo x="-401" y="21406"/>
                <wp:lineTo x="21670" y="21406"/>
                <wp:lineTo x="21670" y="0"/>
                <wp:lineTo x="-401" y="0"/>
              </wp:wrapPolygon>
            </wp:wrapTight>
            <wp:docPr id="28" name="Bild 28" descr="Macintosh HD:Users:huerlimannroger:Desktop:graffiti-character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huerlimannroger:Desktop:graffiti-character-3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205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35527A2" w14:textId="77777777" w:rsidR="0033554D" w:rsidRDefault="00C669B5">
      <w:r>
        <w:t>* Characters – Comic Figuren)</w:t>
      </w:r>
    </w:p>
    <w:p w14:paraId="14DE24BB" w14:textId="77777777" w:rsidR="0033554D" w:rsidRDefault="00AD711D">
      <w:r>
        <w:rPr>
          <w:noProof/>
        </w:rPr>
        <w:drawing>
          <wp:anchor distT="0" distB="0" distL="114300" distR="114300" simplePos="0" relativeHeight="251661312" behindDoc="0" locked="0" layoutInCell="1" allowOverlap="1" wp14:anchorId="57547D67" wp14:editId="5F5BC570">
            <wp:simplePos x="0" y="0"/>
            <wp:positionH relativeFrom="column">
              <wp:posOffset>-180340</wp:posOffset>
            </wp:positionH>
            <wp:positionV relativeFrom="paragraph">
              <wp:posOffset>38735</wp:posOffset>
            </wp:positionV>
            <wp:extent cx="1451610" cy="1824990"/>
            <wp:effectExtent l="25400" t="0" r="0" b="0"/>
            <wp:wrapTight wrapText="bothSides">
              <wp:wrapPolygon edited="0">
                <wp:start x="-378" y="0"/>
                <wp:lineTo x="-378" y="21344"/>
                <wp:lineTo x="21543" y="21344"/>
                <wp:lineTo x="21543" y="0"/>
                <wp:lineTo x="-378" y="0"/>
              </wp:wrapPolygon>
            </wp:wrapTight>
            <wp:docPr id="3" name="Bild 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s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3813" t="3763" r="3813" b="3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182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933DA39" w14:textId="77777777" w:rsidR="0033554D" w:rsidRDefault="0033554D"/>
    <w:p w14:paraId="454790B4" w14:textId="77777777" w:rsidR="0033554D" w:rsidRDefault="00031197">
      <w:r>
        <w:rPr>
          <w:noProof/>
        </w:rPr>
        <w:drawing>
          <wp:anchor distT="0" distB="0" distL="114300" distR="114300" simplePos="0" relativeHeight="251686912" behindDoc="0" locked="0" layoutInCell="1" allowOverlap="1" wp14:anchorId="5EB23E8A" wp14:editId="771620B3">
            <wp:simplePos x="0" y="0"/>
            <wp:positionH relativeFrom="column">
              <wp:posOffset>1362075</wp:posOffset>
            </wp:positionH>
            <wp:positionV relativeFrom="paragraph">
              <wp:posOffset>282575</wp:posOffset>
            </wp:positionV>
            <wp:extent cx="1612265" cy="1141730"/>
            <wp:effectExtent l="25400" t="0" r="0" b="0"/>
            <wp:wrapTight wrapText="bothSides">
              <wp:wrapPolygon edited="0">
                <wp:start x="-340" y="0"/>
                <wp:lineTo x="-340" y="21143"/>
                <wp:lineTo x="21438" y="21143"/>
                <wp:lineTo x="21438" y="0"/>
                <wp:lineTo x="-340" y="0"/>
              </wp:wrapPolygon>
            </wp:wrapTight>
            <wp:docPr id="27" name="Bild 27" descr="Macintosh HD:Users:huerlimannroger:Desktop:Leganés_-_graffiti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huerlimannroger:Desktop:Leganés_-_graffiti_13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114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26F17ACD" wp14:editId="1900C30C">
            <wp:simplePos x="0" y="0"/>
            <wp:positionH relativeFrom="column">
              <wp:posOffset>-466725</wp:posOffset>
            </wp:positionH>
            <wp:positionV relativeFrom="paragraph">
              <wp:posOffset>53975</wp:posOffset>
            </wp:positionV>
            <wp:extent cx="1826895" cy="1221105"/>
            <wp:effectExtent l="25400" t="0" r="1905" b="0"/>
            <wp:wrapTight wrapText="bothSides">
              <wp:wrapPolygon edited="0">
                <wp:start x="-300" y="0"/>
                <wp:lineTo x="-300" y="21117"/>
                <wp:lineTo x="21623" y="21117"/>
                <wp:lineTo x="21623" y="0"/>
                <wp:lineTo x="-300" y="0"/>
              </wp:wrapPolygon>
            </wp:wrapTight>
            <wp:docPr id="26" name="Bild 26" descr="Macintosh HD:Users:huerlimannroger:Desktop:graffit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huerlimannroger:Desktop:graffiti-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22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587149E" w14:textId="77777777" w:rsidR="00031197" w:rsidRDefault="00031197"/>
    <w:p w14:paraId="0A2ED954" w14:textId="77777777" w:rsidR="0033554D" w:rsidRDefault="00031197">
      <w:r>
        <w:rPr>
          <w:noProof/>
        </w:rPr>
        <w:drawing>
          <wp:anchor distT="0" distB="0" distL="114300" distR="114300" simplePos="0" relativeHeight="251676672" behindDoc="0" locked="0" layoutInCell="1" allowOverlap="1" wp14:anchorId="4D475C28" wp14:editId="45A7383B">
            <wp:simplePos x="0" y="0"/>
            <wp:positionH relativeFrom="column">
              <wp:posOffset>2743200</wp:posOffset>
            </wp:positionH>
            <wp:positionV relativeFrom="paragraph">
              <wp:posOffset>76835</wp:posOffset>
            </wp:positionV>
            <wp:extent cx="3201035" cy="1692910"/>
            <wp:effectExtent l="25400" t="0" r="0" b="0"/>
            <wp:wrapTight wrapText="bothSides">
              <wp:wrapPolygon edited="0">
                <wp:start x="-171" y="0"/>
                <wp:lineTo x="-171" y="21389"/>
                <wp:lineTo x="21596" y="21389"/>
                <wp:lineTo x="21596" y="0"/>
                <wp:lineTo x="-171" y="0"/>
              </wp:wrapPolygon>
            </wp:wrapTight>
            <wp:docPr id="16" name="Bild 16" descr="Macintosh HD:Users:huerlimannroger:Desktop:CD10901-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huerlimannroger:Desktop:CD10901-2-3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169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2541C85" w14:textId="77777777" w:rsidR="0033554D" w:rsidRDefault="0033554D">
      <w:r>
        <w:t>* W</w:t>
      </w:r>
      <w:r w:rsidR="00AD711D">
        <w:t>ho</w:t>
      </w:r>
      <w:r w:rsidR="00031197">
        <w:t>lecar &amp; -Train</w:t>
      </w:r>
      <w:r>
        <w:t xml:space="preserve"> (</w:t>
      </w:r>
      <w:r w:rsidR="00031197">
        <w:t xml:space="preserve">einzelne </w:t>
      </w:r>
      <w:r>
        <w:t xml:space="preserve">besprühte </w:t>
      </w:r>
      <w:r w:rsidR="00AD711D">
        <w:t xml:space="preserve">Wagen oder ganze </w:t>
      </w:r>
      <w:r>
        <w:t>Züge</w:t>
      </w:r>
      <w:r w:rsidR="00AD711D">
        <w:t>)</w:t>
      </w:r>
    </w:p>
    <w:p w14:paraId="2FD6EC37" w14:textId="77777777" w:rsidR="0033554D" w:rsidRDefault="002A6303">
      <w:r>
        <w:rPr>
          <w:noProof/>
        </w:rPr>
        <w:drawing>
          <wp:anchor distT="0" distB="0" distL="114300" distR="114300" simplePos="0" relativeHeight="251684864" behindDoc="0" locked="0" layoutInCell="1" allowOverlap="1" wp14:anchorId="3B251723" wp14:editId="18F55C2E">
            <wp:simplePos x="0" y="0"/>
            <wp:positionH relativeFrom="column">
              <wp:posOffset>2286000</wp:posOffset>
            </wp:positionH>
            <wp:positionV relativeFrom="paragraph">
              <wp:posOffset>694055</wp:posOffset>
            </wp:positionV>
            <wp:extent cx="3906520" cy="1108710"/>
            <wp:effectExtent l="25400" t="0" r="5080" b="0"/>
            <wp:wrapTight wrapText="bothSides">
              <wp:wrapPolygon edited="0">
                <wp:start x="-140" y="0"/>
                <wp:lineTo x="-140" y="21278"/>
                <wp:lineTo x="21628" y="21278"/>
                <wp:lineTo x="21628" y="0"/>
                <wp:lineTo x="-140" y="0"/>
              </wp:wrapPolygon>
            </wp:wrapTight>
            <wp:docPr id="23" name="Bild 23" descr="Macintosh HD:Users:huerlimannroger:Desktop:whole_car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huerlimannroger:Desktop:whole_car_005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2577" t="24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1108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1197">
        <w:rPr>
          <w:noProof/>
        </w:rPr>
        <w:drawing>
          <wp:anchor distT="0" distB="0" distL="114300" distR="114300" simplePos="0" relativeHeight="251680768" behindDoc="0" locked="0" layoutInCell="1" allowOverlap="1" wp14:anchorId="17DE089C" wp14:editId="3BFD0F7B">
            <wp:simplePos x="0" y="0"/>
            <wp:positionH relativeFrom="column">
              <wp:posOffset>-224155</wp:posOffset>
            </wp:positionH>
            <wp:positionV relativeFrom="paragraph">
              <wp:posOffset>4445</wp:posOffset>
            </wp:positionV>
            <wp:extent cx="2738755" cy="1565910"/>
            <wp:effectExtent l="25400" t="0" r="4445" b="0"/>
            <wp:wrapTight wrapText="bothSides">
              <wp:wrapPolygon edited="0">
                <wp:start x="-200" y="0"/>
                <wp:lineTo x="-200" y="21372"/>
                <wp:lineTo x="21635" y="21372"/>
                <wp:lineTo x="21635" y="0"/>
                <wp:lineTo x="-200" y="0"/>
              </wp:wrapPolygon>
            </wp:wrapTight>
            <wp:docPr id="19" name="Bild 19" descr="Macintosh HD:Users:huerlimannroger:Desktop:brazil_whole_car_112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huerlimannroger:Desktop:brazil_whole_car_112007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755" cy="156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330C1E9" w14:textId="77777777" w:rsidR="00470332" w:rsidRDefault="00470332"/>
    <w:p w14:paraId="608BEFDE" w14:textId="77777777" w:rsidR="00470332" w:rsidRDefault="00470332"/>
    <w:p w14:paraId="737E0AE3" w14:textId="77777777" w:rsidR="00FD51BB" w:rsidRDefault="00FD51BB" w:rsidP="00470332">
      <w:pPr>
        <w:rPr>
          <w:sz w:val="32"/>
        </w:rPr>
      </w:pPr>
    </w:p>
    <w:p w14:paraId="45748E3E" w14:textId="77777777" w:rsidR="00FD51BB" w:rsidRDefault="00FD51BB" w:rsidP="00470332">
      <w:pPr>
        <w:rPr>
          <w:sz w:val="32"/>
        </w:rPr>
      </w:pPr>
    </w:p>
    <w:p w14:paraId="2381AA08" w14:textId="77777777" w:rsidR="00FD51BB" w:rsidRDefault="00FD51BB" w:rsidP="00470332">
      <w:pPr>
        <w:rPr>
          <w:sz w:val="32"/>
        </w:rPr>
      </w:pPr>
    </w:p>
    <w:p w14:paraId="4064AFA6" w14:textId="77777777" w:rsidR="00FD51BB" w:rsidRDefault="00FD51BB" w:rsidP="00470332">
      <w:pPr>
        <w:rPr>
          <w:sz w:val="32"/>
        </w:rPr>
      </w:pPr>
    </w:p>
    <w:p w14:paraId="71B35CBA" w14:textId="77777777" w:rsidR="00470332" w:rsidRPr="00470332" w:rsidRDefault="00470332" w:rsidP="00470332">
      <w:pPr>
        <w:rPr>
          <w:b/>
          <w:sz w:val="32"/>
        </w:rPr>
      </w:pPr>
      <w:r w:rsidRPr="00470332">
        <w:rPr>
          <w:sz w:val="32"/>
        </w:rPr>
        <w:t xml:space="preserve">Antworten Lückentext: </w:t>
      </w:r>
      <w:r w:rsidRPr="00470332">
        <w:rPr>
          <w:b/>
          <w:sz w:val="32"/>
        </w:rPr>
        <w:t>die Elemente</w:t>
      </w:r>
    </w:p>
    <w:p w14:paraId="08F93B38" w14:textId="77777777" w:rsidR="00470332" w:rsidRDefault="00470332" w:rsidP="00470332"/>
    <w:p w14:paraId="5C617955" w14:textId="77777777" w:rsidR="00470332" w:rsidRPr="00E509E0" w:rsidRDefault="00470332" w:rsidP="00470332">
      <w:pPr>
        <w:rPr>
          <w:b/>
        </w:rPr>
      </w:pPr>
      <w:r w:rsidRPr="00E509E0">
        <w:rPr>
          <w:b/>
        </w:rPr>
        <w:t>B-Boying, Breakdance:</w:t>
      </w:r>
    </w:p>
    <w:p w14:paraId="2B5B9212" w14:textId="03B3724E" w:rsidR="007E7812" w:rsidRDefault="00470332" w:rsidP="00470332">
      <w:r>
        <w:t xml:space="preserve">Tanz, Stil, </w:t>
      </w:r>
      <w:r w:rsidR="00834E1A">
        <w:t xml:space="preserve">Steps, </w:t>
      </w:r>
      <w:bookmarkStart w:id="0" w:name="_GoBack"/>
      <w:bookmarkEnd w:id="0"/>
      <w:r>
        <w:t>Footworks, Freezes, Powermoves</w:t>
      </w:r>
      <w:r w:rsidR="004E5D5A">
        <w:t>, brasilianischen</w:t>
      </w:r>
      <w:r w:rsidR="007E7812">
        <w:t xml:space="preserve"> Capoeira,</w:t>
      </w:r>
    </w:p>
    <w:p w14:paraId="22788F3E" w14:textId="72FF9733" w:rsidR="00470332" w:rsidRDefault="004E5D5A" w:rsidP="00470332">
      <w:r>
        <w:t>B-Girls (Fly-Girls)</w:t>
      </w:r>
    </w:p>
    <w:p w14:paraId="061BFD71" w14:textId="77777777" w:rsidR="00470332" w:rsidRDefault="00470332" w:rsidP="00470332"/>
    <w:p w14:paraId="7AD68933" w14:textId="77777777" w:rsidR="00470332" w:rsidRPr="00E509E0" w:rsidRDefault="00470332" w:rsidP="00470332">
      <w:pPr>
        <w:rPr>
          <w:b/>
        </w:rPr>
      </w:pPr>
      <w:r w:rsidRPr="00E509E0">
        <w:rPr>
          <w:b/>
        </w:rPr>
        <w:t>MC-ing/ Rap</w:t>
      </w:r>
    </w:p>
    <w:p w14:paraId="135A6FBA" w14:textId="77777777" w:rsidR="00470332" w:rsidRDefault="00470332" w:rsidP="00470332">
      <w:r>
        <w:t xml:space="preserve">MC oder Rapper, DJ, Ghetto, Flow, Freestyle, Beatboxen, Mund, </w:t>
      </w:r>
    </w:p>
    <w:p w14:paraId="0F7CF256" w14:textId="77777777" w:rsidR="00470332" w:rsidRDefault="00470332" w:rsidP="00470332"/>
    <w:p w14:paraId="476996D2" w14:textId="77777777" w:rsidR="00470332" w:rsidRPr="00E509E0" w:rsidRDefault="00470332" w:rsidP="00470332">
      <w:pPr>
        <w:rPr>
          <w:b/>
        </w:rPr>
      </w:pPr>
      <w:r w:rsidRPr="00E509E0">
        <w:rPr>
          <w:b/>
        </w:rPr>
        <w:t>DJ-ing (Turntablism)</w:t>
      </w:r>
    </w:p>
    <w:p w14:paraId="38CBDE5D" w14:textId="0E983757" w:rsidR="00470332" w:rsidRDefault="00470332" w:rsidP="00470332">
      <w:r>
        <w:t xml:space="preserve">Schallplatten, Plattenspieler und Mischpult, </w:t>
      </w:r>
      <w:r w:rsidR="00585C05">
        <w:t xml:space="preserve">Scrachten, </w:t>
      </w:r>
      <w:r>
        <w:t>Lautstärke,</w:t>
      </w:r>
    </w:p>
    <w:p w14:paraId="001E7B18" w14:textId="008FAD85" w:rsidR="00470332" w:rsidRDefault="00585C05" w:rsidP="00470332">
      <w:r>
        <w:t xml:space="preserve">Plattenspieler, </w:t>
      </w:r>
      <w:r>
        <w:tab/>
        <w:t>Jury</w:t>
      </w:r>
    </w:p>
    <w:p w14:paraId="2C64EB03" w14:textId="77777777" w:rsidR="00470332" w:rsidRDefault="00470332" w:rsidP="00470332"/>
    <w:p w14:paraId="36989AC6" w14:textId="77777777" w:rsidR="00470332" w:rsidRPr="00E509E0" w:rsidRDefault="00470332" w:rsidP="00470332">
      <w:pPr>
        <w:rPr>
          <w:b/>
        </w:rPr>
      </w:pPr>
      <w:r w:rsidRPr="00E509E0">
        <w:rPr>
          <w:b/>
        </w:rPr>
        <w:t>Graffiti</w:t>
      </w:r>
    </w:p>
    <w:p w14:paraId="17766723" w14:textId="77777777" w:rsidR="00470332" w:rsidRDefault="00470332" w:rsidP="00470332">
      <w:r>
        <w:t xml:space="preserve">Wände, Sprüh- (Spray-) dosen, Tag, Züge, Leinwände </w:t>
      </w:r>
    </w:p>
    <w:p w14:paraId="345F6EF3" w14:textId="77777777" w:rsidR="00470332" w:rsidRDefault="00470332" w:rsidP="00470332"/>
    <w:p w14:paraId="4C3033D2" w14:textId="77777777" w:rsidR="00E67ACC" w:rsidRDefault="00E67ACC"/>
    <w:sectPr w:rsidR="00E67ACC" w:rsidSect="007513BF">
      <w:pgSz w:w="11900" w:h="16840"/>
      <w:pgMar w:top="1134" w:right="1417" w:bottom="993" w:left="1417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5"/>
  <w:embedSystemFonts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8F2112"/>
    <w:rsid w:val="000116DD"/>
    <w:rsid w:val="00023B7D"/>
    <w:rsid w:val="00031197"/>
    <w:rsid w:val="00115D11"/>
    <w:rsid w:val="0013162C"/>
    <w:rsid w:val="00282840"/>
    <w:rsid w:val="00284010"/>
    <w:rsid w:val="00296BA8"/>
    <w:rsid w:val="002A6303"/>
    <w:rsid w:val="0032334A"/>
    <w:rsid w:val="00332BA4"/>
    <w:rsid w:val="0033554D"/>
    <w:rsid w:val="00390D2D"/>
    <w:rsid w:val="003A188C"/>
    <w:rsid w:val="00470332"/>
    <w:rsid w:val="004838F2"/>
    <w:rsid w:val="004E5D5A"/>
    <w:rsid w:val="00553A1F"/>
    <w:rsid w:val="00565200"/>
    <w:rsid w:val="00581547"/>
    <w:rsid w:val="00585C05"/>
    <w:rsid w:val="005F64FE"/>
    <w:rsid w:val="00604A24"/>
    <w:rsid w:val="00662469"/>
    <w:rsid w:val="00674E95"/>
    <w:rsid w:val="006C4274"/>
    <w:rsid w:val="00717B5C"/>
    <w:rsid w:val="007513BF"/>
    <w:rsid w:val="007646AC"/>
    <w:rsid w:val="00792B71"/>
    <w:rsid w:val="00792F7E"/>
    <w:rsid w:val="007E7812"/>
    <w:rsid w:val="007F12C1"/>
    <w:rsid w:val="00834E1A"/>
    <w:rsid w:val="00856F98"/>
    <w:rsid w:val="008F2112"/>
    <w:rsid w:val="00922C90"/>
    <w:rsid w:val="00926E86"/>
    <w:rsid w:val="00933DDE"/>
    <w:rsid w:val="0095051F"/>
    <w:rsid w:val="00A8391E"/>
    <w:rsid w:val="00AC34FD"/>
    <w:rsid w:val="00AD0797"/>
    <w:rsid w:val="00AD711D"/>
    <w:rsid w:val="00B82BE5"/>
    <w:rsid w:val="00B86E45"/>
    <w:rsid w:val="00C0514D"/>
    <w:rsid w:val="00C669B5"/>
    <w:rsid w:val="00CB1CC7"/>
    <w:rsid w:val="00D00B45"/>
    <w:rsid w:val="00D37AC9"/>
    <w:rsid w:val="00DB1EF1"/>
    <w:rsid w:val="00E60358"/>
    <w:rsid w:val="00E67ACC"/>
    <w:rsid w:val="00ED0E67"/>
    <w:rsid w:val="00F31861"/>
    <w:rsid w:val="00FC22A7"/>
    <w:rsid w:val="00FD1B2E"/>
    <w:rsid w:val="00FD51BB"/>
    <w:rsid w:val="00FF27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D3BA4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8F2112"/>
    <w:rPr>
      <w:rFonts w:ascii="Times New Roman" w:eastAsia="Times New Roman" w:hAnsi="Times New Roman" w:cs="Times New Roman"/>
      <w:lang w:eastAsia="de-DE"/>
    </w:rPr>
  </w:style>
  <w:style w:type="paragraph" w:styleId="berschrift2">
    <w:name w:val="heading 2"/>
    <w:basedOn w:val="Standard"/>
    <w:next w:val="Standard"/>
    <w:link w:val="berschrift2Zchn"/>
    <w:qFormat/>
    <w:rsid w:val="008F2112"/>
    <w:pPr>
      <w:keepNext/>
      <w:jc w:val="both"/>
      <w:outlineLvl w:val="1"/>
    </w:pPr>
    <w:rPr>
      <w:b/>
      <w:sz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rsid w:val="008F2112"/>
    <w:rPr>
      <w:rFonts w:ascii="Times New Roman" w:eastAsia="Times New Roman" w:hAnsi="Times New Roman" w:cs="Times New Roman"/>
      <w:b/>
      <w:sz w:val="26"/>
      <w:lang w:eastAsia="de-DE"/>
    </w:rPr>
  </w:style>
  <w:style w:type="paragraph" w:styleId="Textkrper">
    <w:name w:val="Body Text"/>
    <w:basedOn w:val="Standard"/>
    <w:link w:val="TextkrperZchn"/>
    <w:rsid w:val="008F2112"/>
    <w:pPr>
      <w:jc w:val="both"/>
    </w:pPr>
  </w:style>
  <w:style w:type="character" w:customStyle="1" w:styleId="TextkrperZchn">
    <w:name w:val="Textkörper Zchn"/>
    <w:basedOn w:val="Absatz-Standardschriftart"/>
    <w:link w:val="Textkrper"/>
    <w:rsid w:val="008F2112"/>
    <w:rPr>
      <w:rFonts w:ascii="Times New Roman" w:eastAsia="Times New Roman" w:hAnsi="Times New Roman" w:cs="Times New Roman"/>
      <w:lang w:eastAsia="de-DE"/>
    </w:rPr>
  </w:style>
  <w:style w:type="paragraph" w:styleId="Listenabsatz">
    <w:name w:val="List Paragraph"/>
    <w:basedOn w:val="Standard"/>
    <w:uiPriority w:val="34"/>
    <w:qFormat/>
    <w:rsid w:val="003355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7.jpeg"/><Relationship Id="rId21" Type="http://schemas.openxmlformats.org/officeDocument/2006/relationships/image" Target="media/image8.jpeg"/><Relationship Id="rId22" Type="http://schemas.openxmlformats.org/officeDocument/2006/relationships/image" Target="media/image9.jpeg"/><Relationship Id="rId23" Type="http://schemas.openxmlformats.org/officeDocument/2006/relationships/image" Target="media/image10.jpeg"/><Relationship Id="rId24" Type="http://schemas.openxmlformats.org/officeDocument/2006/relationships/image" Target="media/image11.jpeg"/><Relationship Id="rId25" Type="http://schemas.openxmlformats.org/officeDocument/2006/relationships/image" Target="media/image12.jpeg"/><Relationship Id="rId26" Type="http://schemas.openxmlformats.org/officeDocument/2006/relationships/image" Target="media/image13.jpeg"/><Relationship Id="rId27" Type="http://schemas.openxmlformats.org/officeDocument/2006/relationships/image" Target="media/image14.png"/><Relationship Id="rId28" Type="http://schemas.openxmlformats.org/officeDocument/2006/relationships/image" Target="media/image15.jpeg"/><Relationship Id="rId29" Type="http://schemas.openxmlformats.org/officeDocument/2006/relationships/image" Target="media/image16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30" Type="http://schemas.openxmlformats.org/officeDocument/2006/relationships/image" Target="media/image17.jpeg"/><Relationship Id="rId31" Type="http://schemas.openxmlformats.org/officeDocument/2006/relationships/image" Target="media/image18.jpeg"/><Relationship Id="rId32" Type="http://schemas.openxmlformats.org/officeDocument/2006/relationships/image" Target="media/image19.jpeg"/><Relationship Id="rId9" Type="http://schemas.openxmlformats.org/officeDocument/2006/relationships/image" Target="media/image5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33" Type="http://schemas.openxmlformats.org/officeDocument/2006/relationships/image" Target="media/image20.jpeg"/><Relationship Id="rId34" Type="http://schemas.openxmlformats.org/officeDocument/2006/relationships/image" Target="media/image21.jpeg"/><Relationship Id="rId35" Type="http://schemas.openxmlformats.org/officeDocument/2006/relationships/image" Target="media/image22.jpeg"/><Relationship Id="rId36" Type="http://schemas.openxmlformats.org/officeDocument/2006/relationships/image" Target="media/image23.jpeg"/><Relationship Id="rId10" Type="http://schemas.openxmlformats.org/officeDocument/2006/relationships/hyperlink" Target="http://de.wikipedia.org/wiki/Musikinstrument" TargetMode="External"/><Relationship Id="rId11" Type="http://schemas.openxmlformats.org/officeDocument/2006/relationships/hyperlink" Target="http://de.wikipedia.org/wiki/Plattenspieler" TargetMode="External"/><Relationship Id="rId12" Type="http://schemas.openxmlformats.org/officeDocument/2006/relationships/image" Target="media/image6.jpeg"/><Relationship Id="rId13" Type="http://schemas.openxmlformats.org/officeDocument/2006/relationships/hyperlink" Target="http://de.wikipedia.org/wiki/Backspin" TargetMode="External"/><Relationship Id="rId14" Type="http://schemas.openxmlformats.org/officeDocument/2006/relationships/hyperlink" Target="http://de.wikipedia.org/wiki/Beatjuggling" TargetMode="External"/><Relationship Id="rId15" Type="http://schemas.openxmlformats.org/officeDocument/2006/relationships/hyperlink" Target="http://de.wikipedia.org/wiki/Beatmatching" TargetMode="External"/><Relationship Id="rId16" Type="http://schemas.openxmlformats.org/officeDocument/2006/relationships/hyperlink" Target="http://de.wikipedia.org/wiki/Scratchen" TargetMode="External"/><Relationship Id="rId17" Type="http://schemas.openxmlformats.org/officeDocument/2006/relationships/hyperlink" Target="http://de.wikipedia.org/wiki/Turntablism" TargetMode="External"/><Relationship Id="rId18" Type="http://schemas.openxmlformats.org/officeDocument/2006/relationships/hyperlink" Target="http://de.wikipedia.org/wiki/DJ-Battle" TargetMode="External"/><Relationship Id="rId19" Type="http://schemas.openxmlformats.org/officeDocument/2006/relationships/hyperlink" Target="http://de.wikipedia.org/wiki/MP3" TargetMode="External"/><Relationship Id="rId37" Type="http://schemas.openxmlformats.org/officeDocument/2006/relationships/image" Target="media/image24.jpeg"/><Relationship Id="rId38" Type="http://schemas.openxmlformats.org/officeDocument/2006/relationships/fontTable" Target="fontTable.xml"/><Relationship Id="rId3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920</Words>
  <Characters>5803</Characters>
  <Application>Microsoft Macintosh Word</Application>
  <DocSecurity>0</DocSecurity>
  <Lines>48</Lines>
  <Paragraphs>13</Paragraphs>
  <ScaleCrop>false</ScaleCrop>
  <Company>Oberstufe Ennetgraben</Company>
  <LinksUpToDate>false</LinksUpToDate>
  <CharactersWithSpaces>6710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</dc:creator>
  <cp:keywords/>
  <cp:lastModifiedBy>Microsoft Office-Anwender</cp:lastModifiedBy>
  <cp:revision>25</cp:revision>
  <cp:lastPrinted>2017-07-04T06:31:00Z</cp:lastPrinted>
  <dcterms:created xsi:type="dcterms:W3CDTF">2013-03-04T23:49:00Z</dcterms:created>
  <dcterms:modified xsi:type="dcterms:W3CDTF">2017-07-06T17:02:00Z</dcterms:modified>
</cp:coreProperties>
</file>